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8C2CD" w14:textId="22C2C4BA" w:rsidR="00A836E0" w:rsidRPr="00A33B8C" w:rsidRDefault="00641815" w:rsidP="00641815">
      <w:pPr>
        <w:pStyle w:val="Normale1"/>
        <w:jc w:val="left"/>
        <w:rPr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</w:pPr>
      <w:bookmarkStart w:id="0" w:name="_Toc499552260"/>
      <w:bookmarkStart w:id="1" w:name="_Toc4997440661"/>
      <w:bookmarkStart w:id="2" w:name="_Toc499744067"/>
      <w:bookmarkStart w:id="3" w:name="_Toc4997440671"/>
      <w:bookmarkStart w:id="4" w:name="__RefHeading___Toc1536_1658769429"/>
      <w:bookmarkStart w:id="5" w:name="_Toc482286076"/>
      <w:bookmarkStart w:id="6" w:name="DOCUMENTO24"/>
      <w:bookmarkStart w:id="7" w:name="_Toc482286078"/>
      <w:bookmarkStart w:id="8" w:name="_Toc469395504"/>
      <w:bookmarkStart w:id="9" w:name="_Toc469393846"/>
      <w:bookmarkStart w:id="10" w:name="DOCUMENTO7"/>
      <w:bookmarkEnd w:id="0"/>
      <w:bookmarkEnd w:id="1"/>
      <w:bookmarkEnd w:id="2"/>
      <w:bookmarkEnd w:id="3"/>
      <w:bookmarkEnd w:id="4"/>
      <w:r w:rsidRPr="00A33B8C">
        <w:rPr>
          <w:rStyle w:val="Carpredefinitoparagrafo1"/>
          <w:rFonts w:ascii="Helvetica Light" w:hAnsi="Helvetica Light" w:cs="Calibri"/>
          <w:b/>
          <w:sz w:val="22"/>
          <w:szCs w:val="22"/>
        </w:rPr>
        <w:t>A</w:t>
      </w:r>
      <w:r w:rsidR="00A836E0" w:rsidRPr="00A33B8C">
        <w:rPr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>LLEGATO 1</w:t>
      </w:r>
      <w:r w:rsidR="00A33B8C">
        <w:rPr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>)</w:t>
      </w:r>
      <w:r w:rsidR="008B1AFE" w:rsidRPr="00A33B8C">
        <w:rPr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 </w:t>
      </w:r>
    </w:p>
    <w:p w14:paraId="585B488B" w14:textId="4E5F3BEF" w:rsidR="00B36A0A" w:rsidRPr="00B36A0A" w:rsidRDefault="00A836E0" w:rsidP="00B36A0A">
      <w:pPr>
        <w:pStyle w:val="Normale3"/>
        <w:spacing w:after="200"/>
        <w:rPr>
          <w:rFonts w:ascii="Helvetica Light" w:hAnsi="Helvetica Light" w:cs="Calibri"/>
          <w:b/>
          <w:color w:val="000000"/>
          <w:sz w:val="22"/>
          <w:szCs w:val="22"/>
          <w:lang w:eastAsia="en-US"/>
        </w:rPr>
      </w:pPr>
      <w:r w:rsidRPr="00641815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INCARICO PER LA SOTTOSCRIZIONE </w:t>
      </w:r>
      <w:r w:rsidR="002D67BD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DIGITALE E PRESENTAZIONE TELEMATICA </w:t>
      </w:r>
      <w:r w:rsidR="0041601F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>PER……</w:t>
      </w:r>
      <w:r w:rsidR="008B1AFE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 </w:t>
      </w:r>
      <w:r w:rsidR="0041601F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>…………</w:t>
      </w:r>
      <w:r w:rsidR="00CE0FC0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 </w:t>
      </w:r>
      <w:r w:rsidR="008B1AFE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>DEL PROGETTO PRESENTATO AL B</w:t>
      </w:r>
      <w:r w:rsidRPr="00641815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>ANDO “</w:t>
      </w:r>
      <w:bookmarkEnd w:id="5"/>
      <w:r w:rsidR="0041601F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>Giovani SMART (SportMusicaARTe)” -</w:t>
      </w:r>
      <w:r w:rsidR="00B36A0A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CUP </w:t>
      </w:r>
      <w:r w:rsidR="00A31375" w:rsidRPr="006B6962">
        <w:rPr>
          <w:rFonts w:ascii="Helvetica Light" w:eastAsia="Times New Roman" w:hAnsi="Helvetica Light" w:cs="Calibri Light"/>
          <w:b/>
          <w:bCs/>
          <w:sz w:val="22"/>
          <w:szCs w:val="22"/>
        </w:rPr>
        <w:t>E81B22002810003</w:t>
      </w:r>
    </w:p>
    <w:p w14:paraId="2B75EA25" w14:textId="40FADB95" w:rsidR="00A836E0" w:rsidRPr="00641815" w:rsidRDefault="00A836E0" w:rsidP="002D67BD">
      <w:pPr>
        <w:pStyle w:val="Normale3"/>
        <w:spacing w:after="200"/>
        <w:rPr>
          <w:rFonts w:ascii="Helvetica Light" w:eastAsia="Times New Roman" w:hAnsi="Helvetica Light" w:cs="Calibri"/>
          <w:b/>
          <w:color w:val="000000"/>
          <w:sz w:val="22"/>
          <w:szCs w:val="22"/>
          <w:u w:val="single"/>
          <w:lang w:eastAsia="en-US"/>
        </w:rPr>
      </w:pPr>
    </w:p>
    <w:bookmarkEnd w:id="6"/>
    <w:p w14:paraId="65A465B4" w14:textId="77777777" w:rsidR="00A836E0" w:rsidRPr="00641815" w:rsidRDefault="00A836E0" w:rsidP="00A836E0">
      <w:pPr>
        <w:pStyle w:val="Normale3"/>
        <w:ind w:left="708"/>
        <w:rPr>
          <w:rFonts w:ascii="Helvetica Light" w:hAnsi="Helvetica Light" w:cs="Calibri"/>
          <w:sz w:val="22"/>
          <w:szCs w:val="22"/>
          <w:lang w:eastAsia="en-US"/>
        </w:rPr>
      </w:pPr>
    </w:p>
    <w:p w14:paraId="6EDEA98B" w14:textId="77777777" w:rsidR="00A836E0" w:rsidRPr="00641815" w:rsidRDefault="00A836E0" w:rsidP="00A836E0">
      <w:pPr>
        <w:pStyle w:val="Normale3"/>
        <w:spacing w:after="160" w:line="300" w:lineRule="exact"/>
        <w:jc w:val="center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PROCURA AI SENSI DELL’ART. 1392 C.C.</w:t>
      </w:r>
    </w:p>
    <w:p w14:paraId="6F1B1CB3" w14:textId="77777777" w:rsidR="00A836E0" w:rsidRPr="00641815" w:rsidRDefault="00A836E0" w:rsidP="00A836E0">
      <w:pPr>
        <w:pStyle w:val="Normale3"/>
        <w:ind w:left="708"/>
        <w:rPr>
          <w:rFonts w:ascii="Helvetica Light" w:hAnsi="Helvetica Light" w:cs="Calibri"/>
          <w:sz w:val="22"/>
          <w:szCs w:val="22"/>
          <w:lang w:eastAsia="en-US"/>
        </w:rPr>
      </w:pPr>
    </w:p>
    <w:p w14:paraId="7E28EBBF" w14:textId="4A89C207" w:rsidR="00A836E0" w:rsidRPr="00641815" w:rsidRDefault="00A836E0" w:rsidP="00A836E0">
      <w:pPr>
        <w:pStyle w:val="Normale3"/>
        <w:spacing w:line="480" w:lineRule="auto"/>
        <w:jc w:val="left"/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02E8EDCF" w14:textId="0D6D4B26" w:rsidR="00A836E0" w:rsidRPr="00641815" w:rsidRDefault="00C41DF7" w:rsidP="00C41DF7">
      <w:pPr>
        <w:pStyle w:val="Normale3"/>
        <w:tabs>
          <w:tab w:val="left" w:pos="4253"/>
        </w:tabs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AD1EAA" wp14:editId="1BD9AB8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992F2" id="Rettangolo 3" o:spid="_x0000_s1026" style="position:absolute;margin-left:0;margin-top:0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" fillcolor="white [3212]" strokecolor="#41719c" strokeweight="1pt"/>
            </w:pict>
          </mc:Fallback>
        </mc:AlternateContent>
      </w: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18DA74" wp14:editId="0A5EBC95">
                <wp:simplePos x="0" y="0"/>
                <wp:positionH relativeFrom="column">
                  <wp:posOffset>4023360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C4B79" id="Rettangolo 2" o:spid="_x0000_s1026" style="position:absolute;margin-left:316.8pt;margin-top:.4pt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" fillcolor="white [3212]" strokecolor="#41719c" strokeweight="1pt"/>
            </w:pict>
          </mc:Fallback>
        </mc:AlternateContent>
      </w: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B93EE" wp14:editId="0896559A">
                <wp:simplePos x="0" y="0"/>
                <wp:positionH relativeFrom="column">
                  <wp:posOffset>1433830</wp:posOffset>
                </wp:positionH>
                <wp:positionV relativeFrom="paragraph">
                  <wp:posOffset>24765</wp:posOffset>
                </wp:positionV>
                <wp:extent cx="127000" cy="142240"/>
                <wp:effectExtent l="0" t="0" r="25400" b="1016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59F58" id="Rettangolo 1" o:spid="_x0000_s1026" style="position:absolute;margin-left:112.9pt;margin-top:1.95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" fillcolor="white [3212]" strokecolor="#1f4d78 [1604]" strokeweight="1pt"/>
            </w:pict>
          </mc:Fallback>
        </mc:AlternateContent>
      </w:r>
      <w:r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 xml:space="preserve">   </w:t>
      </w:r>
      <w:r w:rsidR="00A836E0" w:rsidRPr="00641815"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>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Presidente        </w:t>
      </w:r>
      <w:r w:rsidR="00A836E0" w:rsidRPr="00641815"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>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</w:t>
      </w:r>
      <w:r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         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Legale rappresentante pro tempore 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ab/>
      </w:r>
      <w:r w:rsidR="00A836E0" w:rsidRPr="00641815"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>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Altro </w:t>
      </w:r>
    </w:p>
    <w:p w14:paraId="3CF7D592" w14:textId="77777777" w:rsidR="00A836E0" w:rsidRPr="00641815" w:rsidRDefault="00A836E0" w:rsidP="00A836E0">
      <w:pPr>
        <w:pStyle w:val="Normale3"/>
        <w:tabs>
          <w:tab w:val="left" w:pos="4253"/>
        </w:tabs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della società denominata _____________________________________________________________</w:t>
      </w:r>
    </w:p>
    <w:p w14:paraId="0AC924CD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61958006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 xml:space="preserve">Via___________________________ CAP____________Prov. ________________________________ </w:t>
      </w:r>
    </w:p>
    <w:p w14:paraId="3F5D3ED2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tel.:______________________________  cell. Referente: ___________________________________</w:t>
      </w:r>
    </w:p>
    <w:p w14:paraId="773FD38E" w14:textId="77777777" w:rsidR="00A836E0" w:rsidRPr="00641815" w:rsidRDefault="00A836E0" w:rsidP="00A836E0">
      <w:pPr>
        <w:pStyle w:val="Normale3"/>
        <w:spacing w:line="480" w:lineRule="auto"/>
        <w:jc w:val="left"/>
        <w:rPr>
          <w:rStyle w:val="DefaultParagraphFont-a42b572"/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66A3E38C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42b572"/>
          <w:rFonts w:ascii="Helvetica Light" w:hAnsi="Helvetica Light" w:cs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385D6087" w14:textId="6905BC5E" w:rsidR="00A836E0" w:rsidRPr="00641815" w:rsidRDefault="00A836E0" w:rsidP="00A836E0">
      <w:pPr>
        <w:pStyle w:val="Normale3"/>
        <w:spacing w:line="480" w:lineRule="auto"/>
        <w:jc w:val="left"/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714CFFBE" w14:textId="15A170A9" w:rsidR="00A836E0" w:rsidRPr="00641815" w:rsidRDefault="00243DFA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ECF1CA" wp14:editId="3F8AEF96">
                <wp:simplePos x="0" y="0"/>
                <wp:positionH relativeFrom="column">
                  <wp:posOffset>749495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A4D0FD" id="Rettangolo 5" o:spid="_x0000_s1026" style="position:absolute;margin-left:59pt;margin-top:.6pt;width:10pt;height:1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" fillcolor="white [3212]" strokecolor="#41719c" strokeweight="1pt"/>
            </w:pict>
          </mc:Fallback>
        </mc:AlternateContent>
      </w:r>
      <w:r w:rsidR="00B14B88"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F8C9DA" wp14:editId="6D6BB465">
                <wp:simplePos x="0" y="0"/>
                <wp:positionH relativeFrom="column">
                  <wp:posOffset>4868398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8BDC6" id="Rettangolo 6" o:spid="_x0000_s1026" style="position:absolute;margin-left:383.35pt;margin-top:.6pt;width:10pt;height:1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hi5z7d0AAAAIAQAADwAAAGRycy9kb3du&#10;cmV2LnhtbEyPwU7DMBBE70j8g7VIXBB1SKukCnGqAuLEiQCiRzdekoh4ndpOG/6e7QmOozeafVtu&#10;ZjuII/rQO1Jwt0hAIDXO9NQqeH97vl2DCFGT0YMjVPCDATbV5UWpC+NO9IrHOraCRygUWkEX41hI&#10;GZoOrQ4LNyIx+3Le6sjRt9J4feJxO8g0STJpdU98odMjPnbYfNeTVfBycGN683F42C5X2eeTr3c7&#10;Oa2Uur6at/cgIs7xrwxnfVaHip32biITxKAgz7KcqwxSEMzz9TnvFaTLDGRVyv8PVL8A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hi5z7d0AAAAIAQAADwAAAAAAAAAAAAAAAADABAAA&#10;ZHJzL2Rvd25yZXYueG1sUEsFBgAAAAAEAAQA8wAAAMoFAAAAAA==&#10;" fillcolor="white [3212]" strokecolor="#41719c" strokeweight="1pt"/>
            </w:pict>
          </mc:Fallback>
        </mc:AlternateContent>
      </w:r>
      <w:r w:rsidR="00A836E0"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autorizzato </w:t>
      </w:r>
      <w:r w:rsidR="00B14B88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     </w:t>
      </w:r>
      <w:r w:rsidR="00A836E0"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>con procura dal competente organo deliberante della società</w:t>
      </w:r>
      <w:r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 </w:t>
      </w:r>
      <w:r w:rsidR="00A836E0"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  </w:t>
      </w:r>
      <w:r w:rsidR="00A836E0" w:rsidRPr="00641815">
        <w:rPr>
          <w:rStyle w:val="DefaultParagraphFont-a53651b"/>
          <w:rFonts w:ascii="Helvetica Light" w:eastAsia="Wingdings" w:hAnsi="Helvetica Light" w:cs="Wingdings"/>
          <w:sz w:val="22"/>
          <w:szCs w:val="22"/>
          <w:lang w:eastAsia="en-US"/>
        </w:rPr>
        <w:t></w:t>
      </w:r>
      <w:r w:rsidR="00A836E0"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  </w:t>
      </w:r>
      <w:r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  </w:t>
      </w:r>
      <w:r w:rsidR="00A836E0"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dallo Statuto </w:t>
      </w:r>
    </w:p>
    <w:p w14:paraId="31FC2106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308BA68B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DICHIARA DI CONFERIRE</w:t>
      </w:r>
    </w:p>
    <w:p w14:paraId="7880E148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</w:p>
    <w:p w14:paraId="034F8F9B" w14:textId="77777777" w:rsidR="00A836E0" w:rsidRPr="00641815" w:rsidRDefault="00A836E0" w:rsidP="00243DFA">
      <w:pPr>
        <w:pStyle w:val="Normale3"/>
        <w:spacing w:line="480" w:lineRule="auto"/>
        <w:jc w:val="left"/>
        <w:rPr>
          <w:rStyle w:val="DefaultParagraphFont-aaa738a"/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f287a1"/>
          <w:rFonts w:ascii="Helvetica Light" w:hAnsi="Helvetica Light" w:cs="Calibr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1E44D7F2" w14:textId="77777777" w:rsidR="00A836E0" w:rsidRPr="00641815" w:rsidRDefault="00A836E0" w:rsidP="00243DFA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aa738a"/>
          <w:rFonts w:ascii="Helvetica Light" w:hAnsi="Helvetica Light" w:cs="Calibr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521D1FF4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425FB798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12EE68B1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PROCURA SPECIALE</w:t>
      </w:r>
    </w:p>
    <w:p w14:paraId="5F330260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</w:p>
    <w:p w14:paraId="42EEFFEE" w14:textId="6B8D1881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15f178"/>
          <w:rFonts w:ascii="Helvetica Light" w:hAnsi="Helvetica Light" w:cs="Calibri"/>
          <w:sz w:val="22"/>
          <w:szCs w:val="22"/>
          <w:lang w:eastAsia="en-US"/>
        </w:rPr>
        <w:t xml:space="preserve">per la sottoscrizione </w:t>
      </w:r>
      <w:r w:rsidR="002D67BD" w:rsidRPr="002D67BD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digitale e presentazione telematica </w:t>
      </w:r>
      <w:r w:rsidR="00CA7D1A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>per……….</w:t>
      </w:r>
      <w:r w:rsidR="00CE0FC0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 </w:t>
      </w:r>
      <w:r w:rsidR="008B1AFE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del progetto presentato al </w:t>
      </w:r>
      <w:r w:rsidR="002D67BD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 Bando “</w:t>
      </w:r>
      <w:r w:rsidR="00CA7D1A" w:rsidRPr="00CA7D1A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>Giovani SMART (SportMusicaARTe)”</w:t>
      </w:r>
      <w:r w:rsidR="00CA7D1A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 </w:t>
      </w:r>
      <w:r w:rsidRPr="00641815">
        <w:rPr>
          <w:rStyle w:val="DefaultParagraphFont-a15f178"/>
          <w:rFonts w:ascii="Helvetica Light" w:hAnsi="Helvetica Light" w:cs="Calibri"/>
          <w:sz w:val="22"/>
          <w:szCs w:val="22"/>
          <w:lang w:eastAsia="en-US"/>
        </w:rPr>
        <w:t>quale assolvimento di tutti gli adempimenti amministrativi previsti dal bando</w:t>
      </w:r>
      <w:r w:rsidR="002D67BD">
        <w:rPr>
          <w:rStyle w:val="DefaultParagraphFont-a15f178"/>
          <w:rFonts w:ascii="Helvetica Light" w:hAnsi="Helvetica Light" w:cs="Calibri"/>
          <w:sz w:val="22"/>
          <w:szCs w:val="22"/>
          <w:lang w:eastAsia="en-US"/>
        </w:rPr>
        <w:t>.</w:t>
      </w:r>
    </w:p>
    <w:p w14:paraId="65DD2C3E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70F73E1B" w14:textId="77777777" w:rsidR="00A836E0" w:rsidRPr="00641815" w:rsidRDefault="00A836E0" w:rsidP="00A836E0">
      <w:pPr>
        <w:pStyle w:val="Normal-a19ebb6"/>
        <w:rPr>
          <w:rFonts w:ascii="Helvetica Light" w:hAnsi="Helvetica Light" w:cs="Calibri"/>
          <w:i w:val="0"/>
          <w:sz w:val="22"/>
          <w:szCs w:val="22"/>
          <w:lang w:eastAsia="en-US"/>
        </w:rPr>
      </w:pPr>
      <w:r w:rsidRPr="00641815">
        <w:rPr>
          <w:rStyle w:val="DefaultParagraphFont-a7a386d"/>
          <w:rFonts w:ascii="Helvetica Light" w:hAnsi="Helvetica Light" w:cs="Calibri"/>
          <w:b/>
          <w:i w:val="0"/>
          <w:sz w:val="22"/>
          <w:szCs w:val="22"/>
          <w:lang w:eastAsia="en-US"/>
        </w:rPr>
        <w:t>Domicilio Speciale</w:t>
      </w:r>
      <w:r w:rsidRPr="00641815">
        <w:rPr>
          <w:rStyle w:val="DefaultParagraphFont-a7a386d"/>
          <w:rFonts w:ascii="Helvetica Light" w:hAnsi="Helvetica Light" w:cs="Calibri"/>
          <w:i w:val="0"/>
          <w:sz w:val="22"/>
          <w:szCs w:val="22"/>
          <w:lang w:eastAsia="en-US"/>
        </w:rPr>
        <w:t>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58168E1D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7456D58F" w14:textId="61E8C15B" w:rsidR="00A836E0" w:rsidRPr="00641815" w:rsidRDefault="006C0435" w:rsidP="00A836E0">
      <w:pPr>
        <w:pStyle w:val="Normal-a19ebb6"/>
        <w:rPr>
          <w:rFonts w:ascii="Helvetica Light" w:hAnsi="Helvetica Light" w:cs="Calibri"/>
          <w:i w:val="0"/>
          <w:sz w:val="22"/>
          <w:szCs w:val="22"/>
          <w:lang w:eastAsia="en-US"/>
        </w:rPr>
      </w:pP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3DA63B" wp14:editId="394EB745">
                <wp:simplePos x="0" y="0"/>
                <wp:positionH relativeFrom="column">
                  <wp:posOffset>4968240</wp:posOffset>
                </wp:positionH>
                <wp:positionV relativeFrom="paragraph">
                  <wp:posOffset>181610</wp:posOffset>
                </wp:positionV>
                <wp:extent cx="127000" cy="142240"/>
                <wp:effectExtent l="0" t="0" r="25400" b="1016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90833" id="Rettangolo 4" o:spid="_x0000_s1026" style="position:absolute;margin-left:391.2pt;margin-top:14.3pt;width:10pt;height:1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" fillcolor="white [3212]" strokecolor="#41719c" strokeweight="1pt"/>
            </w:pict>
          </mc:Fallback>
        </mc:AlternateContent>
      </w:r>
      <w:r w:rsidR="00A836E0" w:rsidRPr="00641815">
        <w:rPr>
          <w:rStyle w:val="DefaultParagraphFont-a8344e9"/>
          <w:rFonts w:ascii="Helvetica Light" w:hAnsi="Helvetica Light" w:cs="Calibri"/>
          <w:i w:val="0"/>
          <w:sz w:val="22"/>
          <w:szCs w:val="22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="00A836E0" w:rsidRPr="00641815">
        <w:rPr>
          <w:rStyle w:val="DefaultParagraphFont-a8344e9"/>
          <w:rFonts w:ascii="Helvetica Light" w:eastAsia="Wingdings" w:hAnsi="Helvetica Light" w:cs="Wingdings"/>
          <w:i w:val="0"/>
          <w:sz w:val="22"/>
          <w:szCs w:val="22"/>
          <w:lang w:eastAsia="en-US"/>
        </w:rPr>
        <w:t></w:t>
      </w:r>
    </w:p>
    <w:p w14:paraId="424BC5C9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6FEF8D27" w14:textId="762C227D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Il presente modello va compilato, sottoscritto con firma autografa, acquisito tramite scansione in formato pdf ed allegato, con firma elettronica.</w:t>
      </w:r>
    </w:p>
    <w:p w14:paraId="540708E7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2CED69F3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2B065590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2D0D3753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6F1045F6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sz w:val="22"/>
          <w:szCs w:val="22"/>
          <w:lang w:eastAsia="en-US"/>
        </w:rPr>
      </w:pPr>
    </w:p>
    <w:p w14:paraId="5E58F443" w14:textId="77777777" w:rsidR="00A836E0" w:rsidRPr="00641815" w:rsidRDefault="00A836E0" w:rsidP="00A836E0">
      <w:pPr>
        <w:pStyle w:val="Normale3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159F9EF6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</w:p>
    <w:p w14:paraId="27A1F712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DICHIARA</w:t>
      </w:r>
    </w:p>
    <w:p w14:paraId="0B902DC2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</w:p>
    <w:p w14:paraId="35381224" w14:textId="77777777" w:rsidR="00A836E0" w:rsidRPr="00641815" w:rsidRDefault="00A836E0" w:rsidP="00B72CC9">
      <w:pPr>
        <w:pStyle w:val="Normale3"/>
        <w:numPr>
          <w:ilvl w:val="0"/>
          <w:numId w:val="54"/>
        </w:numPr>
        <w:spacing w:after="160" w:line="300" w:lineRule="exact"/>
        <w:ind w:left="360" w:firstLine="0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431CBE6D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40C24326" w14:textId="77777777" w:rsidR="00A836E0" w:rsidRPr="00641815" w:rsidRDefault="00A836E0" w:rsidP="00B72CC9">
      <w:pPr>
        <w:pStyle w:val="Normale3"/>
        <w:numPr>
          <w:ilvl w:val="0"/>
          <w:numId w:val="54"/>
        </w:numPr>
        <w:spacing w:after="160" w:line="300" w:lineRule="exact"/>
        <w:ind w:left="360" w:firstLine="0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ai sensi dell’art. 48 del D.P.R. 445/2000 e del D.L.vo 196/2003 si informa che i dati contenuti nel presente modello saranno utilizzati esclusivamente per gli adempimenti amministrativi relativi alla presentazione telematica della domanda.</w:t>
      </w:r>
    </w:p>
    <w:p w14:paraId="12D7E684" w14:textId="178F139D" w:rsidR="00772EB4" w:rsidRPr="00641815" w:rsidRDefault="00772EB4" w:rsidP="00772EB4">
      <w:pPr>
        <w:spacing w:line="360" w:lineRule="auto"/>
        <w:rPr>
          <w:rFonts w:ascii="Helvetica Light" w:eastAsia="Times New Roman" w:hAnsi="Helvetica Light"/>
          <w:b/>
          <w:sz w:val="22"/>
          <w:szCs w:val="22"/>
          <w:u w:val="single"/>
          <w:lang w:eastAsia="en-US"/>
        </w:rPr>
      </w:pPr>
    </w:p>
    <w:bookmarkEnd w:id="7"/>
    <w:bookmarkEnd w:id="8"/>
    <w:bookmarkEnd w:id="9"/>
    <w:bookmarkEnd w:id="10"/>
    <w:sectPr w:rsidR="00772EB4" w:rsidRPr="00641815" w:rsidSect="00003A60">
      <w:headerReference w:type="default" r:id="rId8"/>
      <w:footerReference w:type="default" r:id="rId9"/>
      <w:pgSz w:w="11906" w:h="16838"/>
      <w:pgMar w:top="38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BD1B" w14:textId="77777777" w:rsidR="0079555C" w:rsidRDefault="0079555C">
      <w:pPr>
        <w:spacing w:before="0"/>
      </w:pPr>
      <w:r>
        <w:separator/>
      </w:r>
    </w:p>
  </w:endnote>
  <w:endnote w:type="continuationSeparator" w:id="0">
    <w:p w14:paraId="57A35378" w14:textId="77777777" w:rsidR="0079555C" w:rsidRDefault="007955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wCenM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EB7C" w14:textId="77777777" w:rsidR="003174F1" w:rsidRDefault="003174F1">
    <w:pPr>
      <w:pStyle w:val="Pidipagina1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35E1F" w14:textId="77777777" w:rsidR="0079555C" w:rsidRDefault="0079555C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33302FFE" w14:textId="77777777" w:rsidR="0079555C" w:rsidRDefault="007955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15BEF" w14:textId="77777777" w:rsidR="003174F1" w:rsidRDefault="003174F1">
    <w:pPr>
      <w:pStyle w:val="Intestazione1"/>
      <w:tabs>
        <w:tab w:val="clear" w:pos="4819"/>
        <w:tab w:val="clear" w:pos="9638"/>
        <w:tab w:val="right" w:pos="10632"/>
      </w:tabs>
    </w:pPr>
    <w:r>
      <w:rPr>
        <w:rStyle w:val="Carpredefinitoparagrafo1"/>
        <w:lang w:eastAsia="it-IT"/>
      </w:rPr>
      <w:t xml:space="preserve">                                                                                            </w:t>
    </w:r>
  </w:p>
  <w:p w14:paraId="4BE0B159" w14:textId="77777777" w:rsidR="003174F1" w:rsidRDefault="003174F1">
    <w:pPr>
      <w:pStyle w:val="Intestazione1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LFO2"/>
    <w:lvl w:ilvl="0">
      <w:start w:val="1"/>
      <w:numFmt w:val="decimal"/>
      <w:lvlText w:val="B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hanging="180"/>
      </w:pPr>
    </w:lvl>
  </w:abstractNum>
  <w:abstractNum w:abstractNumId="2" w15:restartNumberingAfterBreak="0">
    <w:nsid w:val="00000003"/>
    <w:multiLevelType w:val="multilevel"/>
    <w:tmpl w:val="00000003"/>
    <w:name w:val="LFO3"/>
    <w:lvl w:ilvl="0">
      <w:start w:val="1"/>
      <w:numFmt w:val="upperLetter"/>
      <w:lvlText w:val="Appendice %1: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name w:val="LFO4"/>
    <w:lvl w:ilvl="0">
      <w:start w:val="1"/>
      <w:numFmt w:val="bullet"/>
      <w:pStyle w:val="Paragrafoelenco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0"/>
    <w:multiLevelType w:val="multilevel"/>
    <w:tmpl w:val="000000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Garamond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B66229"/>
    <w:multiLevelType w:val="hybridMultilevel"/>
    <w:tmpl w:val="0762B0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F90588"/>
    <w:multiLevelType w:val="multilevel"/>
    <w:tmpl w:val="D38C1BB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1CF0163"/>
    <w:multiLevelType w:val="hybridMultilevel"/>
    <w:tmpl w:val="845C34F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2E77CBC"/>
    <w:multiLevelType w:val="hybridMultilevel"/>
    <w:tmpl w:val="14A20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8F39D6"/>
    <w:multiLevelType w:val="singleLevel"/>
    <w:tmpl w:val="4CA253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</w:abstractNum>
  <w:abstractNum w:abstractNumId="14" w15:restartNumberingAfterBreak="0">
    <w:nsid w:val="059015F1"/>
    <w:multiLevelType w:val="hybridMultilevel"/>
    <w:tmpl w:val="C0F86F36"/>
    <w:lvl w:ilvl="0" w:tplc="2D209CA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6F2241E"/>
    <w:multiLevelType w:val="multilevel"/>
    <w:tmpl w:val="7BE0E35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09EB321F"/>
    <w:multiLevelType w:val="hybridMultilevel"/>
    <w:tmpl w:val="3BC66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620E17"/>
    <w:multiLevelType w:val="hybridMultilevel"/>
    <w:tmpl w:val="6FB63C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7139A7"/>
    <w:multiLevelType w:val="multilevel"/>
    <w:tmpl w:val="0DB05FE8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0AC56974"/>
    <w:multiLevelType w:val="multilevel"/>
    <w:tmpl w:val="A5DC7B0C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0C63613A"/>
    <w:multiLevelType w:val="hybridMultilevel"/>
    <w:tmpl w:val="8FA42F26"/>
    <w:lvl w:ilvl="0" w:tplc="0410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0D64723E"/>
    <w:multiLevelType w:val="hybridMultilevel"/>
    <w:tmpl w:val="E894102E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9E2585"/>
    <w:multiLevelType w:val="multilevel"/>
    <w:tmpl w:val="19843EC2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 w15:restartNumberingAfterBreak="0">
    <w:nsid w:val="104D0E42"/>
    <w:multiLevelType w:val="hybridMultilevel"/>
    <w:tmpl w:val="7458D7B2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8F5752"/>
    <w:multiLevelType w:val="multilevel"/>
    <w:tmpl w:val="48F8AC90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139D1042"/>
    <w:multiLevelType w:val="multilevel"/>
    <w:tmpl w:val="E3780882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143152E3"/>
    <w:multiLevelType w:val="hybridMultilevel"/>
    <w:tmpl w:val="077C8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546DF9"/>
    <w:multiLevelType w:val="multilevel"/>
    <w:tmpl w:val="6404821C"/>
    <w:lvl w:ilvl="0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wCenMT-Bold" w:eastAsia="Calibri" w:hAnsi="TwCenMT-Bold" w:cs="TwCenMT-Bold"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29" w15:restartNumberingAfterBreak="0">
    <w:nsid w:val="17F1231C"/>
    <w:multiLevelType w:val="multilevel"/>
    <w:tmpl w:val="28E07A32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1A5B5B61"/>
    <w:multiLevelType w:val="hybridMultilevel"/>
    <w:tmpl w:val="B5620F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7F2188"/>
    <w:multiLevelType w:val="hybridMultilevel"/>
    <w:tmpl w:val="2696C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4034361"/>
    <w:multiLevelType w:val="hybridMultilevel"/>
    <w:tmpl w:val="EF901784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0D5734"/>
    <w:multiLevelType w:val="hybridMultilevel"/>
    <w:tmpl w:val="3850B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DC5CF2"/>
    <w:multiLevelType w:val="multilevel"/>
    <w:tmpl w:val="FF7A99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28BD1F48"/>
    <w:multiLevelType w:val="multilevel"/>
    <w:tmpl w:val="6A8AC4D0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37" w15:restartNumberingAfterBreak="0">
    <w:nsid w:val="29FE330C"/>
    <w:multiLevelType w:val="multilevel"/>
    <w:tmpl w:val="0658B528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2A3F5B01"/>
    <w:multiLevelType w:val="multilevel"/>
    <w:tmpl w:val="E99CBA0E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pStyle w:val="Titolo21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pStyle w:val="Titolo5"/>
      <w:lvlText w:val="%5"/>
      <w:lvlJc w:val="left"/>
    </w:lvl>
    <w:lvl w:ilvl="5">
      <w:start w:val="1"/>
      <w:numFmt w:val="decimal"/>
      <w:pStyle w:val="Titolo61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1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2B3A05A6"/>
    <w:multiLevelType w:val="multilevel"/>
    <w:tmpl w:val="C32A95A0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2BF34350"/>
    <w:multiLevelType w:val="hybridMultilevel"/>
    <w:tmpl w:val="2956178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FDF3218"/>
    <w:multiLevelType w:val="multilevel"/>
    <w:tmpl w:val="0F0C835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17D5688"/>
    <w:multiLevelType w:val="hybridMultilevel"/>
    <w:tmpl w:val="C196485C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32900EAA"/>
    <w:multiLevelType w:val="multilevel"/>
    <w:tmpl w:val="859AC754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35E2540C"/>
    <w:multiLevelType w:val="hybridMultilevel"/>
    <w:tmpl w:val="0BCAB7B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8FB3B23"/>
    <w:multiLevelType w:val="hybridMultilevel"/>
    <w:tmpl w:val="4C84F4B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28B1C06"/>
    <w:multiLevelType w:val="multilevel"/>
    <w:tmpl w:val="7BD2CAC6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429930E7"/>
    <w:multiLevelType w:val="multilevel"/>
    <w:tmpl w:val="B92C7FD2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3BA05FF"/>
    <w:multiLevelType w:val="hybridMultilevel"/>
    <w:tmpl w:val="8D5EE314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0A547E"/>
    <w:multiLevelType w:val="hybridMultilevel"/>
    <w:tmpl w:val="789A4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B1481E"/>
    <w:multiLevelType w:val="multilevel"/>
    <w:tmpl w:val="E4122AFA"/>
    <w:styleLink w:val="LFO4"/>
    <w:lvl w:ilvl="0">
      <w:start w:val="1"/>
      <w:numFmt w:val="upperLetter"/>
      <w:pStyle w:val="Paragrafoelenco1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4E351F43"/>
    <w:multiLevelType w:val="multilevel"/>
    <w:tmpl w:val="F22C0AEC"/>
    <w:styleLink w:val="LFO1-ac82c2b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FBC36DD"/>
    <w:multiLevelType w:val="hybridMultilevel"/>
    <w:tmpl w:val="746485A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1CB1D64"/>
    <w:multiLevelType w:val="hybridMultilevel"/>
    <w:tmpl w:val="9730AD9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3534D81"/>
    <w:multiLevelType w:val="hybridMultilevel"/>
    <w:tmpl w:val="417A41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047745"/>
    <w:multiLevelType w:val="hybridMultilevel"/>
    <w:tmpl w:val="D09A3C6C"/>
    <w:styleLink w:val="Stile11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E2240F"/>
    <w:multiLevelType w:val="hybridMultilevel"/>
    <w:tmpl w:val="372AA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51FC4"/>
    <w:multiLevelType w:val="multilevel"/>
    <w:tmpl w:val="D40C4CF8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8D641C1"/>
    <w:multiLevelType w:val="hybridMultilevel"/>
    <w:tmpl w:val="A52C150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Consola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9F30B1A"/>
    <w:multiLevelType w:val="hybridMultilevel"/>
    <w:tmpl w:val="31168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244572"/>
    <w:multiLevelType w:val="multilevel"/>
    <w:tmpl w:val="EF2C23EA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2" w15:restartNumberingAfterBreak="0">
    <w:nsid w:val="61107D12"/>
    <w:multiLevelType w:val="hybridMultilevel"/>
    <w:tmpl w:val="F7B45B52"/>
    <w:styleLink w:val="Stile31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9C40FD"/>
    <w:multiLevelType w:val="hybridMultilevel"/>
    <w:tmpl w:val="EA58EA12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7C53572"/>
    <w:multiLevelType w:val="hybridMultilevel"/>
    <w:tmpl w:val="305CA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81A7724"/>
    <w:multiLevelType w:val="hybridMultilevel"/>
    <w:tmpl w:val="C58412F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8D219A3"/>
    <w:multiLevelType w:val="hybridMultilevel"/>
    <w:tmpl w:val="5ACEF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201EBB"/>
    <w:multiLevelType w:val="hybridMultilevel"/>
    <w:tmpl w:val="4CD28D9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C5C5017"/>
    <w:multiLevelType w:val="hybridMultilevel"/>
    <w:tmpl w:val="B38A5F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0D39F5"/>
    <w:multiLevelType w:val="hybridMultilevel"/>
    <w:tmpl w:val="3A52D18E"/>
    <w:lvl w:ilvl="0" w:tplc="0410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70" w15:restartNumberingAfterBreak="0">
    <w:nsid w:val="73A25B26"/>
    <w:multiLevelType w:val="hybridMultilevel"/>
    <w:tmpl w:val="33188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343023"/>
    <w:multiLevelType w:val="hybridMultilevel"/>
    <w:tmpl w:val="DE003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186329"/>
    <w:multiLevelType w:val="hybridMultilevel"/>
    <w:tmpl w:val="7D4AFDA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641F36"/>
    <w:multiLevelType w:val="multilevel"/>
    <w:tmpl w:val="1438E8CA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4" w15:restartNumberingAfterBreak="0">
    <w:nsid w:val="78510F03"/>
    <w:multiLevelType w:val="hybridMultilevel"/>
    <w:tmpl w:val="3124967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4A0D9A"/>
    <w:multiLevelType w:val="hybridMultilevel"/>
    <w:tmpl w:val="F3AE0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8B372F"/>
    <w:multiLevelType w:val="multilevel"/>
    <w:tmpl w:val="A5EE3926"/>
    <w:lvl w:ilvl="0">
      <w:start w:val="3"/>
      <w:numFmt w:val="upperLetter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7" w15:restartNumberingAfterBreak="0">
    <w:nsid w:val="7CBB6128"/>
    <w:multiLevelType w:val="hybridMultilevel"/>
    <w:tmpl w:val="793ED86C"/>
    <w:lvl w:ilvl="0" w:tplc="844E20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577668">
    <w:abstractNumId w:val="38"/>
  </w:num>
  <w:num w:numId="2" w16cid:durableId="1331644417">
    <w:abstractNumId w:val="41"/>
  </w:num>
  <w:num w:numId="3" w16cid:durableId="497426252">
    <w:abstractNumId w:val="26"/>
  </w:num>
  <w:num w:numId="4" w16cid:durableId="240524949">
    <w:abstractNumId w:val="57"/>
  </w:num>
  <w:num w:numId="5" w16cid:durableId="467675547">
    <w:abstractNumId w:val="37"/>
  </w:num>
  <w:num w:numId="6" w16cid:durableId="651914143">
    <w:abstractNumId w:val="43"/>
  </w:num>
  <w:num w:numId="7" w16cid:durableId="694112678">
    <w:abstractNumId w:val="47"/>
  </w:num>
  <w:num w:numId="8" w16cid:durableId="1678653369">
    <w:abstractNumId w:val="18"/>
  </w:num>
  <w:num w:numId="9" w16cid:durableId="1176576265">
    <w:abstractNumId w:val="61"/>
  </w:num>
  <w:num w:numId="10" w16cid:durableId="138495576">
    <w:abstractNumId w:val="22"/>
  </w:num>
  <w:num w:numId="11" w16cid:durableId="936447097">
    <w:abstractNumId w:val="73"/>
  </w:num>
  <w:num w:numId="12" w16cid:durableId="1735006871">
    <w:abstractNumId w:val="25"/>
  </w:num>
  <w:num w:numId="13" w16cid:durableId="2027629425">
    <w:abstractNumId w:val="50"/>
  </w:num>
  <w:num w:numId="14" w16cid:durableId="1282613333">
    <w:abstractNumId w:val="19"/>
  </w:num>
  <w:num w:numId="15" w16cid:durableId="764688500">
    <w:abstractNumId w:val="10"/>
  </w:num>
  <w:num w:numId="16" w16cid:durableId="785123285">
    <w:abstractNumId w:val="29"/>
  </w:num>
  <w:num w:numId="17" w16cid:durableId="1995258724">
    <w:abstractNumId w:val="39"/>
  </w:num>
  <w:num w:numId="18" w16cid:durableId="1389106628">
    <w:abstractNumId w:val="46"/>
  </w:num>
  <w:num w:numId="19" w16cid:durableId="445349460">
    <w:abstractNumId w:val="51"/>
  </w:num>
  <w:num w:numId="20" w16cid:durableId="692993776">
    <w:abstractNumId w:val="15"/>
  </w:num>
  <w:num w:numId="21" w16cid:durableId="554203276">
    <w:abstractNumId w:val="76"/>
  </w:num>
  <w:num w:numId="22" w16cid:durableId="335618053">
    <w:abstractNumId w:val="35"/>
  </w:num>
  <w:num w:numId="23" w16cid:durableId="1126973639">
    <w:abstractNumId w:val="3"/>
  </w:num>
  <w:num w:numId="24" w16cid:durableId="1511140621">
    <w:abstractNumId w:val="49"/>
  </w:num>
  <w:num w:numId="25" w16cid:durableId="1100951866">
    <w:abstractNumId w:val="58"/>
  </w:num>
  <w:num w:numId="26" w16cid:durableId="1468472921">
    <w:abstractNumId w:val="45"/>
  </w:num>
  <w:num w:numId="27" w16cid:durableId="1417358162">
    <w:abstractNumId w:val="0"/>
  </w:num>
  <w:num w:numId="28" w16cid:durableId="792408722">
    <w:abstractNumId w:val="27"/>
  </w:num>
  <w:num w:numId="29" w16cid:durableId="1381444576">
    <w:abstractNumId w:val="16"/>
  </w:num>
  <w:num w:numId="30" w16cid:durableId="1146778562">
    <w:abstractNumId w:val="60"/>
  </w:num>
  <w:num w:numId="31" w16cid:durableId="1819417022">
    <w:abstractNumId w:val="55"/>
  </w:num>
  <w:num w:numId="32" w16cid:durableId="998582875">
    <w:abstractNumId w:val="71"/>
  </w:num>
  <w:num w:numId="33" w16cid:durableId="809203357">
    <w:abstractNumId w:val="12"/>
  </w:num>
  <w:num w:numId="34" w16cid:durableId="1159535162">
    <w:abstractNumId w:val="4"/>
  </w:num>
  <w:num w:numId="35" w16cid:durableId="185094561">
    <w:abstractNumId w:val="54"/>
  </w:num>
  <w:num w:numId="36" w16cid:durableId="1928877362">
    <w:abstractNumId w:val="13"/>
  </w:num>
  <w:num w:numId="37" w16cid:durableId="1548179599">
    <w:abstractNumId w:val="64"/>
  </w:num>
  <w:num w:numId="38" w16cid:durableId="654727408">
    <w:abstractNumId w:val="62"/>
  </w:num>
  <w:num w:numId="39" w16cid:durableId="893196557">
    <w:abstractNumId w:val="53"/>
  </w:num>
  <w:num w:numId="40" w16cid:durableId="2051103150">
    <w:abstractNumId w:val="33"/>
  </w:num>
  <w:num w:numId="41" w16cid:durableId="453208669">
    <w:abstractNumId w:val="68"/>
  </w:num>
  <w:num w:numId="42" w16cid:durableId="1691905900">
    <w:abstractNumId w:val="70"/>
  </w:num>
  <w:num w:numId="43" w16cid:durableId="1753117581">
    <w:abstractNumId w:val="56"/>
  </w:num>
  <w:num w:numId="44" w16cid:durableId="1567035169">
    <w:abstractNumId w:val="69"/>
  </w:num>
  <w:num w:numId="45" w16cid:durableId="1618097411">
    <w:abstractNumId w:val="66"/>
  </w:num>
  <w:num w:numId="46" w16cid:durableId="1142389624">
    <w:abstractNumId w:val="8"/>
  </w:num>
  <w:num w:numId="47" w16cid:durableId="847520601">
    <w:abstractNumId w:val="34"/>
  </w:num>
  <w:num w:numId="48" w16cid:durableId="770054426">
    <w:abstractNumId w:val="17"/>
  </w:num>
  <w:num w:numId="49" w16cid:durableId="442916526">
    <w:abstractNumId w:val="28"/>
  </w:num>
  <w:num w:numId="50" w16cid:durableId="1501118163">
    <w:abstractNumId w:val="31"/>
  </w:num>
  <w:num w:numId="51" w16cid:durableId="1215115335">
    <w:abstractNumId w:val="72"/>
  </w:num>
  <w:num w:numId="52" w16cid:durableId="701512015">
    <w:abstractNumId w:val="74"/>
  </w:num>
  <w:num w:numId="53" w16cid:durableId="1218858091">
    <w:abstractNumId w:val="67"/>
  </w:num>
  <w:num w:numId="54" w16cid:durableId="697396101">
    <w:abstractNumId w:val="5"/>
  </w:num>
  <w:num w:numId="55" w16cid:durableId="1204056817">
    <w:abstractNumId w:val="6"/>
  </w:num>
  <w:num w:numId="56" w16cid:durableId="2060396844">
    <w:abstractNumId w:val="7"/>
  </w:num>
  <w:num w:numId="57" w16cid:durableId="336929687">
    <w:abstractNumId w:val="30"/>
  </w:num>
  <w:num w:numId="58" w16cid:durableId="1842621245">
    <w:abstractNumId w:val="59"/>
  </w:num>
  <w:num w:numId="59" w16cid:durableId="2066222627">
    <w:abstractNumId w:val="9"/>
  </w:num>
  <w:num w:numId="60" w16cid:durableId="197203554">
    <w:abstractNumId w:val="48"/>
  </w:num>
  <w:num w:numId="61" w16cid:durableId="548298521">
    <w:abstractNumId w:val="14"/>
  </w:num>
  <w:num w:numId="62" w16cid:durableId="5098329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8155367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3152958">
    <w:abstractNumId w:val="21"/>
  </w:num>
  <w:num w:numId="65" w16cid:durableId="147791969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4840525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10916259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7509284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55670247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98570648">
    <w:abstractNumId w:val="20"/>
  </w:num>
  <w:num w:numId="71" w16cid:durableId="758792620">
    <w:abstractNumId w:val="3"/>
  </w:num>
  <w:num w:numId="72" w16cid:durableId="386995204">
    <w:abstractNumId w:val="77"/>
  </w:num>
  <w:num w:numId="73" w16cid:durableId="1040477640">
    <w:abstractNumId w:val="63"/>
  </w:num>
  <w:num w:numId="74" w16cid:durableId="1813982551">
    <w:abstractNumId w:val="75"/>
  </w:num>
  <w:num w:numId="75" w16cid:durableId="1914509058">
    <w:abstractNumId w:val="23"/>
  </w:num>
  <w:num w:numId="76" w16cid:durableId="659037972">
    <w:abstractNumId w:val="44"/>
  </w:num>
  <w:num w:numId="77" w16cid:durableId="281619272">
    <w:abstractNumId w:val="42"/>
  </w:num>
  <w:num w:numId="78" w16cid:durableId="1555892826">
    <w:abstractNumId w:val="3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9D"/>
    <w:rsid w:val="00003A60"/>
    <w:rsid w:val="0003722C"/>
    <w:rsid w:val="00074907"/>
    <w:rsid w:val="00077B27"/>
    <w:rsid w:val="000924DF"/>
    <w:rsid w:val="000E1DAE"/>
    <w:rsid w:val="00187AC1"/>
    <w:rsid w:val="0019192E"/>
    <w:rsid w:val="0019726D"/>
    <w:rsid w:val="001A2B62"/>
    <w:rsid w:val="001F5ECB"/>
    <w:rsid w:val="00212F40"/>
    <w:rsid w:val="00221CE0"/>
    <w:rsid w:val="00235150"/>
    <w:rsid w:val="00243DFA"/>
    <w:rsid w:val="00277B18"/>
    <w:rsid w:val="002866D9"/>
    <w:rsid w:val="00287DB8"/>
    <w:rsid w:val="002A3B01"/>
    <w:rsid w:val="002D5CA7"/>
    <w:rsid w:val="002D67BD"/>
    <w:rsid w:val="003174F1"/>
    <w:rsid w:val="0033018A"/>
    <w:rsid w:val="00362E0A"/>
    <w:rsid w:val="003A3373"/>
    <w:rsid w:val="003A7AC1"/>
    <w:rsid w:val="003D104A"/>
    <w:rsid w:val="00405E80"/>
    <w:rsid w:val="0040619A"/>
    <w:rsid w:val="0041601F"/>
    <w:rsid w:val="004263C5"/>
    <w:rsid w:val="00440B5F"/>
    <w:rsid w:val="004421FA"/>
    <w:rsid w:val="00442998"/>
    <w:rsid w:val="00444E9D"/>
    <w:rsid w:val="004604BA"/>
    <w:rsid w:val="004913EE"/>
    <w:rsid w:val="004A63CC"/>
    <w:rsid w:val="004E471E"/>
    <w:rsid w:val="0055434E"/>
    <w:rsid w:val="005645E7"/>
    <w:rsid w:val="00580B76"/>
    <w:rsid w:val="005C7BEB"/>
    <w:rsid w:val="005D478B"/>
    <w:rsid w:val="00624243"/>
    <w:rsid w:val="006330CC"/>
    <w:rsid w:val="00634885"/>
    <w:rsid w:val="00641815"/>
    <w:rsid w:val="00646A43"/>
    <w:rsid w:val="00647A7D"/>
    <w:rsid w:val="00647E9A"/>
    <w:rsid w:val="00696A60"/>
    <w:rsid w:val="00697063"/>
    <w:rsid w:val="006A77DA"/>
    <w:rsid w:val="006C0435"/>
    <w:rsid w:val="006D14A9"/>
    <w:rsid w:val="007353FD"/>
    <w:rsid w:val="007354E1"/>
    <w:rsid w:val="0074431D"/>
    <w:rsid w:val="00745C4F"/>
    <w:rsid w:val="0076308D"/>
    <w:rsid w:val="00772EB4"/>
    <w:rsid w:val="00777021"/>
    <w:rsid w:val="007828F8"/>
    <w:rsid w:val="0079555C"/>
    <w:rsid w:val="007E6BB9"/>
    <w:rsid w:val="0081478B"/>
    <w:rsid w:val="008148C2"/>
    <w:rsid w:val="008A636C"/>
    <w:rsid w:val="008B1AFE"/>
    <w:rsid w:val="008E4792"/>
    <w:rsid w:val="008F59F9"/>
    <w:rsid w:val="0095111C"/>
    <w:rsid w:val="00965411"/>
    <w:rsid w:val="00997B17"/>
    <w:rsid w:val="009A65E4"/>
    <w:rsid w:val="00A31375"/>
    <w:rsid w:val="00A33B8C"/>
    <w:rsid w:val="00A54841"/>
    <w:rsid w:val="00A836E0"/>
    <w:rsid w:val="00A95EE5"/>
    <w:rsid w:val="00AB3347"/>
    <w:rsid w:val="00AB6A3B"/>
    <w:rsid w:val="00AD0747"/>
    <w:rsid w:val="00AD1F0F"/>
    <w:rsid w:val="00AD3CAC"/>
    <w:rsid w:val="00AE3F88"/>
    <w:rsid w:val="00B07A59"/>
    <w:rsid w:val="00B14B88"/>
    <w:rsid w:val="00B26A37"/>
    <w:rsid w:val="00B36A0A"/>
    <w:rsid w:val="00B63FCF"/>
    <w:rsid w:val="00B711CF"/>
    <w:rsid w:val="00B72CC9"/>
    <w:rsid w:val="00B92CBC"/>
    <w:rsid w:val="00B9605B"/>
    <w:rsid w:val="00BC4F9D"/>
    <w:rsid w:val="00BD261F"/>
    <w:rsid w:val="00C055C4"/>
    <w:rsid w:val="00C13B1D"/>
    <w:rsid w:val="00C41DF7"/>
    <w:rsid w:val="00C523FD"/>
    <w:rsid w:val="00C8244A"/>
    <w:rsid w:val="00CA7D1A"/>
    <w:rsid w:val="00CE0FC0"/>
    <w:rsid w:val="00CE12A7"/>
    <w:rsid w:val="00CE215B"/>
    <w:rsid w:val="00CE3E67"/>
    <w:rsid w:val="00D26FDB"/>
    <w:rsid w:val="00D51A44"/>
    <w:rsid w:val="00D5578F"/>
    <w:rsid w:val="00D63A79"/>
    <w:rsid w:val="00D807FF"/>
    <w:rsid w:val="00DB2FAC"/>
    <w:rsid w:val="00E26EAF"/>
    <w:rsid w:val="00E3372F"/>
    <w:rsid w:val="00E44DBF"/>
    <w:rsid w:val="00E56D2A"/>
    <w:rsid w:val="00EB5020"/>
    <w:rsid w:val="00EB6DB5"/>
    <w:rsid w:val="00ED7810"/>
    <w:rsid w:val="00FA06D1"/>
    <w:rsid w:val="00FA739D"/>
    <w:rsid w:val="00FC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B46F"/>
  <w15:docId w15:val="{C5D9A1FD-8B99-4B26-B013-802446BC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1"/>
    <w:next w:val="Normale1"/>
    <w:link w:val="Titolo1Carattere"/>
    <w:qFormat/>
    <w:rsid w:val="00EB5020"/>
    <w:pPr>
      <w:keepNext/>
      <w:keepLines/>
      <w:numPr>
        <w:numId w:val="27"/>
      </w:numPr>
      <w:autoSpaceDN/>
      <w:spacing w:before="480" w:after="200"/>
      <w:outlineLvl w:val="0"/>
    </w:pPr>
    <w:rPr>
      <w:rFonts w:eastAsia="Times New Roman"/>
      <w:b/>
      <w:bCs/>
      <w:color w:val="92D050"/>
      <w:kern w:val="1"/>
      <w:sz w:val="32"/>
      <w:szCs w:val="28"/>
    </w:rPr>
  </w:style>
  <w:style w:type="paragraph" w:styleId="Titolo2">
    <w:name w:val="heading 2"/>
    <w:basedOn w:val="Normale1"/>
    <w:next w:val="Normale1"/>
    <w:link w:val="Titolo2Carattere"/>
    <w:qFormat/>
    <w:rsid w:val="00EB5020"/>
    <w:pPr>
      <w:keepNext/>
      <w:keepLines/>
      <w:numPr>
        <w:ilvl w:val="1"/>
        <w:numId w:val="27"/>
      </w:numPr>
      <w:autoSpaceDN/>
      <w:spacing w:before="200" w:after="200"/>
      <w:outlineLvl w:val="1"/>
    </w:pPr>
    <w:rPr>
      <w:rFonts w:ascii="Cambria" w:eastAsia="Times New Roman" w:hAnsi="Cambria" w:cs="Cambria"/>
      <w:b/>
      <w:bCs/>
      <w:color w:val="4F81BD"/>
      <w:kern w:val="1"/>
      <w:sz w:val="26"/>
      <w:szCs w:val="26"/>
    </w:rPr>
  </w:style>
  <w:style w:type="paragraph" w:styleId="Titolo3">
    <w:name w:val="heading 3"/>
    <w:basedOn w:val="Normale1"/>
    <w:next w:val="Normale1"/>
    <w:link w:val="Titolo3Carattere"/>
    <w:qFormat/>
    <w:rsid w:val="00EB5020"/>
    <w:pPr>
      <w:keepNext/>
      <w:keepLines/>
      <w:numPr>
        <w:ilvl w:val="2"/>
        <w:numId w:val="27"/>
      </w:numPr>
      <w:autoSpaceDN/>
      <w:spacing w:before="360" w:after="200"/>
      <w:outlineLvl w:val="2"/>
    </w:pPr>
    <w:rPr>
      <w:rFonts w:eastAsia="Times New Roman"/>
      <w:b/>
      <w:bCs/>
      <w:iCs/>
      <w:kern w:val="1"/>
      <w:sz w:val="28"/>
    </w:rPr>
  </w:style>
  <w:style w:type="paragraph" w:styleId="Titolo4">
    <w:name w:val="heading 4"/>
    <w:basedOn w:val="Normale1"/>
    <w:next w:val="Normale1"/>
    <w:link w:val="Titolo4Carattere"/>
    <w:qFormat/>
    <w:rsid w:val="00EB5020"/>
    <w:pPr>
      <w:keepNext/>
      <w:keepLines/>
      <w:numPr>
        <w:ilvl w:val="3"/>
        <w:numId w:val="27"/>
      </w:numPr>
      <w:autoSpaceDN/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kern w:val="1"/>
      <w:u w:val="single"/>
    </w:rPr>
  </w:style>
  <w:style w:type="paragraph" w:styleId="Titolo5">
    <w:name w:val="heading 5"/>
    <w:basedOn w:val="Normale1"/>
    <w:next w:val="Normale1"/>
    <w:link w:val="Titolo5Carattere"/>
    <w:qFormat/>
    <w:rsid w:val="000E1DAE"/>
    <w:pPr>
      <w:keepNext/>
      <w:keepLines/>
      <w:numPr>
        <w:ilvl w:val="4"/>
        <w:numId w:val="1"/>
      </w:numPr>
      <w:autoSpaceDN/>
      <w:spacing w:before="200" w:after="0"/>
      <w:outlineLvl w:val="4"/>
    </w:pPr>
    <w:rPr>
      <w:rFonts w:ascii="Cambria" w:eastAsia="Times New Roman" w:hAnsi="Cambria" w:cs="Cambria"/>
      <w:color w:val="243F60"/>
      <w:kern w:val="1"/>
      <w:u w:val="single"/>
    </w:rPr>
  </w:style>
  <w:style w:type="paragraph" w:styleId="Titolo6">
    <w:name w:val="heading 6"/>
    <w:basedOn w:val="Normale1"/>
    <w:next w:val="Normale1"/>
    <w:link w:val="Titolo6Carattere"/>
    <w:qFormat/>
    <w:rsid w:val="000E1DAE"/>
    <w:pPr>
      <w:keepNext/>
      <w:keepLines/>
      <w:autoSpaceDN/>
      <w:spacing w:before="200" w:after="0"/>
      <w:ind w:left="1152" w:hanging="1152"/>
      <w:outlineLvl w:val="5"/>
    </w:pPr>
    <w:rPr>
      <w:rFonts w:ascii="Cambria" w:eastAsia="Times New Roman" w:hAnsi="Cambria" w:cs="Cambria"/>
      <w:i/>
      <w:iCs/>
      <w:color w:val="243F60"/>
      <w:kern w:val="1"/>
    </w:rPr>
  </w:style>
  <w:style w:type="paragraph" w:styleId="Titolo7">
    <w:name w:val="heading 7"/>
    <w:basedOn w:val="Normale1"/>
    <w:next w:val="Normale1"/>
    <w:link w:val="Titolo7Carattere"/>
    <w:qFormat/>
    <w:rsid w:val="000E1DAE"/>
    <w:pPr>
      <w:keepNext/>
      <w:keepLines/>
      <w:autoSpaceDN/>
      <w:spacing w:before="200" w:after="0"/>
      <w:ind w:left="1296" w:hanging="1296"/>
      <w:outlineLvl w:val="6"/>
    </w:pPr>
    <w:rPr>
      <w:rFonts w:ascii="Cambria" w:eastAsia="Times New Roman" w:hAnsi="Cambria" w:cs="Cambria"/>
      <w:i/>
      <w:iCs/>
      <w:color w:val="404040"/>
      <w:kern w:val="1"/>
    </w:rPr>
  </w:style>
  <w:style w:type="paragraph" w:styleId="Titolo8">
    <w:name w:val="heading 8"/>
    <w:basedOn w:val="Normale1"/>
    <w:next w:val="Normale1"/>
    <w:link w:val="Titolo8Carattere"/>
    <w:qFormat/>
    <w:rsid w:val="00EB5020"/>
    <w:pPr>
      <w:keepNext/>
      <w:keepLines/>
      <w:numPr>
        <w:ilvl w:val="7"/>
        <w:numId w:val="27"/>
      </w:numPr>
      <w:autoSpaceDN/>
      <w:spacing w:before="200" w:after="0"/>
      <w:outlineLvl w:val="7"/>
    </w:pPr>
    <w:rPr>
      <w:rFonts w:ascii="Cambria" w:eastAsia="Times New Roman" w:hAnsi="Cambria" w:cs="Cambria"/>
      <w:color w:val="404040"/>
      <w:kern w:val="1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rsid w:val="000E1DAE"/>
    <w:pPr>
      <w:keepNext/>
      <w:keepLines/>
      <w:autoSpaceDN/>
      <w:spacing w:before="200" w:after="0"/>
      <w:ind w:left="1584" w:hanging="1584"/>
      <w:outlineLvl w:val="8"/>
    </w:pPr>
    <w:rPr>
      <w:rFonts w:ascii="Cambria" w:eastAsia="Times New Roman" w:hAnsi="Cambria" w:cs="Cambria"/>
      <w:i/>
      <w:iCs/>
      <w:color w:val="404040"/>
      <w:kern w:val="1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2">
    <w:name w:val="WW_OutlineListStyle_12"/>
    <w:basedOn w:val="Nessunelenco"/>
    <w:pPr>
      <w:numPr>
        <w:numId w:val="1"/>
      </w:numPr>
    </w:pPr>
  </w:style>
  <w:style w:type="paragraph" w:customStyle="1" w:styleId="Titolo11">
    <w:name w:val="Titolo 11"/>
    <w:basedOn w:val="Normale1"/>
    <w:next w:val="Normale1"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customStyle="1" w:styleId="Titolo21">
    <w:name w:val="Titolo 21"/>
    <w:basedOn w:val="Normale1"/>
    <w:next w:val="Normale1"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customStyle="1" w:styleId="Titolo31">
    <w:name w:val="Titolo 31"/>
    <w:basedOn w:val="Normale1"/>
    <w:next w:val="Normale1"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customStyle="1" w:styleId="Titolo41">
    <w:name w:val="Titolo 41"/>
    <w:basedOn w:val="Normale1"/>
    <w:next w:val="Normale1"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u w:val="single"/>
    </w:rPr>
  </w:style>
  <w:style w:type="paragraph" w:customStyle="1" w:styleId="Titolo51">
    <w:name w:val="Titolo 51"/>
    <w:basedOn w:val="Normale1"/>
    <w:next w:val="Normale1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customStyle="1" w:styleId="Titolo61">
    <w:name w:val="Titolo 61"/>
    <w:basedOn w:val="Normale1"/>
    <w:next w:val="Normale1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customStyle="1" w:styleId="Titolo71">
    <w:name w:val="Titolo 71"/>
    <w:basedOn w:val="Normale1"/>
    <w:next w:val="Normale1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customStyle="1" w:styleId="Titolo81">
    <w:name w:val="Titolo 81"/>
    <w:basedOn w:val="Normale1"/>
    <w:next w:val="Normale1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customStyle="1" w:styleId="Titolo91">
    <w:name w:val="Titolo 91"/>
    <w:basedOn w:val="Normale1"/>
    <w:next w:val="Normale1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customStyle="1" w:styleId="Normale1">
    <w:name w:val="Normale1"/>
    <w:pPr>
      <w:suppressAutoHyphens/>
      <w:spacing w:after="120"/>
      <w:jc w:val="both"/>
    </w:pPr>
    <w:rPr>
      <w:rFonts w:ascii="Tw Cen MT" w:eastAsia="Tw Cen MT" w:hAnsi="Tw Cen MT" w:cs="Tw Cen MT"/>
    </w:rPr>
  </w:style>
  <w:style w:type="character" w:customStyle="1" w:styleId="Carpredefinitoparagrafo1">
    <w:name w:val="Car. predefinito paragrafo1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Paragrafoelenco1">
    <w:name w:val="Paragrafo elenco1"/>
    <w:basedOn w:val="Normale1"/>
    <w:pPr>
      <w:numPr>
        <w:numId w:val="13"/>
      </w:numPr>
      <w:spacing w:before="120" w:after="200" w:line="300" w:lineRule="exact"/>
    </w:pPr>
  </w:style>
  <w:style w:type="paragraph" w:customStyle="1" w:styleId="Testonotaapidipagina1">
    <w:name w:val="Testo nota a piè di pagina1"/>
    <w:basedOn w:val="Normal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estofumetto1">
    <w:name w:val="Testo fumetto1"/>
    <w:basedOn w:val="Normale1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NormaleWeb1">
    <w:name w:val="Normale (Web)1"/>
    <w:basedOn w:val="Normale1"/>
    <w:pPr>
      <w:spacing w:before="100" w:after="100" w:line="240" w:lineRule="auto"/>
    </w:pPr>
    <w:rPr>
      <w:rFonts w:ascii="Times New Roman" w:eastAsia="Times New Roman" w:hAnsi="Times New Roman" w:cs="Times New Roman"/>
      <w:lang w:eastAsia="it-IT"/>
    </w:rPr>
  </w:style>
  <w:style w:type="paragraph" w:customStyle="1" w:styleId="Intestazione1">
    <w:name w:val="Intestazione1"/>
    <w:basedOn w:val="Normale1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1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Titolosommario1">
    <w:name w:val="Titolo sommario1"/>
    <w:basedOn w:val="Titolo11"/>
    <w:next w:val="Normale1"/>
    <w:pPr>
      <w:ind w:left="0" w:firstLine="0"/>
    </w:pPr>
  </w:style>
  <w:style w:type="paragraph" w:customStyle="1" w:styleId="Sommario11">
    <w:name w:val="Sommario 11"/>
    <w:basedOn w:val="Normale1"/>
    <w:next w:val="Normale1"/>
    <w:autoRedefine/>
    <w:pPr>
      <w:tabs>
        <w:tab w:val="left" w:pos="440"/>
        <w:tab w:val="right" w:leader="dot" w:pos="8505"/>
      </w:tabs>
      <w:spacing w:after="60" w:line="240" w:lineRule="auto"/>
      <w:ind w:right="-6"/>
    </w:pPr>
  </w:style>
  <w:style w:type="paragraph" w:customStyle="1" w:styleId="Sommario21">
    <w:name w:val="Sommario 21"/>
    <w:basedOn w:val="Normale1"/>
    <w:next w:val="Normale1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customStyle="1" w:styleId="Nessunaspaziatura1">
    <w:name w:val="Nessuna spaziatura1"/>
    <w:pPr>
      <w:suppressAutoHyphens/>
      <w:spacing w:after="0" w:line="240" w:lineRule="auto"/>
    </w:pPr>
  </w:style>
  <w:style w:type="paragraph" w:customStyle="1" w:styleId="Sommario31">
    <w:name w:val="Sommario 31"/>
    <w:basedOn w:val="Normale1"/>
    <w:next w:val="Normale1"/>
    <w:pPr>
      <w:spacing w:after="100"/>
      <w:ind w:left="440"/>
    </w:pPr>
  </w:style>
  <w:style w:type="paragraph" w:customStyle="1" w:styleId="Testocommento1">
    <w:name w:val="Testo commento1"/>
    <w:basedOn w:val="Normale1"/>
    <w:pPr>
      <w:spacing w:line="240" w:lineRule="auto"/>
    </w:pPr>
    <w:rPr>
      <w:sz w:val="20"/>
      <w:szCs w:val="20"/>
    </w:rPr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Revisione1">
    <w:name w:val="Revisione1"/>
    <w:pPr>
      <w:suppressAutoHyphens/>
      <w:spacing w:after="0" w:line="240" w:lineRule="auto"/>
    </w:pPr>
  </w:style>
  <w:style w:type="paragraph" w:customStyle="1" w:styleId="Didascalia1">
    <w:name w:val="Didascalia1"/>
    <w:basedOn w:val="Normale1"/>
    <w:next w:val="Normale1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Sottotitolo1">
    <w:name w:val="Sottotitolo1"/>
    <w:basedOn w:val="Normale1"/>
    <w:next w:val="Normale1"/>
    <w:rPr>
      <w:rFonts w:ascii="Cambria" w:eastAsia="Times New Roman" w:hAnsi="Cambria" w:cs="Cambria"/>
      <w:b/>
      <w:i/>
      <w:iCs/>
      <w:color w:val="4F81BD"/>
      <w:spacing w:val="15"/>
    </w:rPr>
  </w:style>
  <w:style w:type="paragraph" w:customStyle="1" w:styleId="Indicedellefigure1">
    <w:name w:val="Indice delle figure1"/>
    <w:basedOn w:val="Normale1"/>
    <w:next w:val="Normale1"/>
    <w:pPr>
      <w:spacing w:after="0"/>
      <w:jc w:val="left"/>
    </w:pPr>
    <w:rPr>
      <w:rFonts w:cs="Calibri"/>
      <w:i/>
      <w:iCs/>
      <w:sz w:val="20"/>
      <w:szCs w:val="20"/>
    </w:rPr>
  </w:style>
  <w:style w:type="paragraph" w:customStyle="1" w:styleId="Testonormale1">
    <w:name w:val="Testo normale1"/>
    <w:basedOn w:val="Normale1"/>
    <w:pPr>
      <w:spacing w:after="0" w:line="240" w:lineRule="auto"/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customStyle="1" w:styleId="Testonotadichiusura1">
    <w:name w:val="Testo nota di chiusura1"/>
    <w:basedOn w:val="Normale1"/>
    <w:pPr>
      <w:spacing w:after="0" w:line="240" w:lineRule="auto"/>
    </w:pPr>
    <w:rPr>
      <w:sz w:val="20"/>
      <w:szCs w:val="20"/>
    </w:rPr>
  </w:style>
  <w:style w:type="paragraph" w:customStyle="1" w:styleId="Appendice1">
    <w:name w:val="Appendice 1"/>
    <w:basedOn w:val="Titolo11"/>
    <w:pPr>
      <w:ind w:left="0" w:firstLine="0"/>
    </w:pPr>
  </w:style>
  <w:style w:type="paragraph" w:customStyle="1" w:styleId="Appendice2">
    <w:name w:val="Appendice 2"/>
    <w:basedOn w:val="Titolo21"/>
    <w:pPr>
      <w:numPr>
        <w:ilvl w:val="0"/>
        <w:numId w:val="11"/>
      </w:numPr>
      <w:spacing w:before="0"/>
      <w:jc w:val="left"/>
    </w:pPr>
  </w:style>
  <w:style w:type="paragraph" w:customStyle="1" w:styleId="App1">
    <w:name w:val="App 1"/>
    <w:basedOn w:val="Titolo11"/>
    <w:next w:val="Normale1"/>
  </w:style>
  <w:style w:type="paragraph" w:customStyle="1" w:styleId="App2">
    <w:name w:val="App 2"/>
    <w:basedOn w:val="Titolo21"/>
    <w:next w:val="Normale1"/>
    <w:pPr>
      <w:numPr>
        <w:ilvl w:val="0"/>
        <w:numId w:val="12"/>
      </w:numPr>
      <w:spacing w:before="0"/>
      <w:jc w:val="left"/>
    </w:pPr>
  </w:style>
  <w:style w:type="paragraph" w:customStyle="1" w:styleId="App3">
    <w:name w:val="App 3"/>
    <w:basedOn w:val="Titolo31"/>
    <w:next w:val="Normale1"/>
    <w:pPr>
      <w:ind w:left="432" w:hanging="432"/>
    </w:pPr>
  </w:style>
  <w:style w:type="paragraph" w:customStyle="1" w:styleId="PreformattatoHTML1">
    <w:name w:val="Preformattato HTML1"/>
    <w:basedOn w:val="Normal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itolocentratotabellafiguragrafico">
    <w:name w:val="Titolo centrato_tabella_figura_grafico"/>
    <w:basedOn w:val="Normale1"/>
    <w:pPr>
      <w:widowControl w:val="0"/>
      <w:suppressLineNumbers/>
      <w:spacing w:line="240" w:lineRule="auto"/>
      <w:jc w:val="center"/>
    </w:pPr>
    <w:rPr>
      <w:rFonts w:ascii="Arial" w:eastAsia="Times New Roman" w:hAnsi="Arial" w:cs="Arial"/>
      <w:b/>
      <w:bCs/>
      <w:szCs w:val="20"/>
      <w:lang w:val="ru-RU" w:eastAsia="it-IT"/>
    </w:rPr>
  </w:style>
  <w:style w:type="paragraph" w:customStyle="1" w:styleId="Corpodeltesto21">
    <w:name w:val="Corpo del testo 21"/>
    <w:basedOn w:val="Normale1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1"/>
    <w:autoRedefine/>
    <w:pPr>
      <w:keepLines/>
      <w:tabs>
        <w:tab w:val="left" w:pos="5040"/>
      </w:tabs>
      <w:spacing w:before="60" w:after="60" w:line="240" w:lineRule="auto"/>
      <w:jc w:val="center"/>
    </w:pPr>
    <w:rPr>
      <w:rFonts w:ascii="Calibri" w:eastAsia="Times New Roman" w:hAnsi="Calibri" w:cs="Calibri"/>
      <w:i/>
      <w:sz w:val="18"/>
      <w:szCs w:val="20"/>
      <w:lang w:val="en-US"/>
    </w:rPr>
  </w:style>
  <w:style w:type="paragraph" w:customStyle="1" w:styleId="CHIETITesto">
    <w:name w:val="CHIETI Testo"/>
    <w:basedOn w:val="Normale1"/>
    <w:autoRedefine/>
    <w:pPr>
      <w:spacing w:after="0" w:line="300" w:lineRule="exact"/>
      <w:jc w:val="center"/>
    </w:pPr>
    <w:rPr>
      <w:rFonts w:eastAsia="Arial"/>
      <w:i/>
      <w:color w:val="002060"/>
      <w:sz w:val="20"/>
      <w:lang w:eastAsia="it-IT"/>
    </w:rPr>
  </w:style>
  <w:style w:type="paragraph" w:customStyle="1" w:styleId="CHIETITesto1">
    <w:name w:val="CHIETI Testo1"/>
    <w:basedOn w:val="Normale1"/>
    <w:next w:val="CHIETITesto"/>
    <w:autoRedefine/>
    <w:pPr>
      <w:shd w:val="clear" w:color="auto" w:fill="92D050"/>
      <w:spacing w:before="120" w:after="0" w:line="240" w:lineRule="atLeast"/>
    </w:pPr>
    <w:rPr>
      <w:rFonts w:eastAsia="Arial"/>
      <w:b/>
      <w:bCs/>
      <w:color w:val="FFFFFF"/>
    </w:rPr>
  </w:style>
  <w:style w:type="paragraph" w:customStyle="1" w:styleId="Corpotesto1">
    <w:name w:val="Corpo testo1"/>
    <w:basedOn w:val="Normale1"/>
    <w:pPr>
      <w:widowControl w:val="0"/>
      <w:spacing w:after="0" w:line="240" w:lineRule="auto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1"/>
    <w:pPr>
      <w:widowControl w:val="0"/>
      <w:spacing w:after="0"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stocommento">
    <w:name w:val="annotation text"/>
    <w:basedOn w:val="Normale1"/>
    <w:link w:val="TestocommentoCarattere"/>
    <w:uiPriority w:val="99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customStyle="1" w:styleId="Elenco1">
    <w:name w:val="Elenco1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styleId="Rimandocommento">
    <w:name w:val="annotation reference"/>
    <w:basedOn w:val="Carpredefinitoparagrafo1"/>
    <w:uiPriority w:val="99"/>
    <w:rPr>
      <w:sz w:val="16"/>
      <w:szCs w:val="16"/>
    </w:rPr>
  </w:style>
  <w:style w:type="character" w:customStyle="1" w:styleId="FootnoteTextChar">
    <w:name w:val="Footnote Text Char"/>
    <w:basedOn w:val="Carpredefinitoparagrafo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mandonotaapidipagina1">
    <w:name w:val="Rimando nota a piè di pagina1"/>
    <w:basedOn w:val="Carpredefinitoparagrafo1"/>
    <w:rPr>
      <w:position w:val="0"/>
      <w:vertAlign w:val="superscript"/>
    </w:rPr>
  </w:style>
  <w:style w:type="character" w:customStyle="1" w:styleId="BalloonTextChar">
    <w:name w:val="Balloon Text Char"/>
    <w:basedOn w:val="Carpredefinitoparagrafo1"/>
    <w:rPr>
      <w:rFonts w:ascii="Tahoma" w:eastAsia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1"/>
    <w:rPr>
      <w:color w:val="0563C1"/>
      <w:u w:val="single"/>
    </w:rPr>
  </w:style>
  <w:style w:type="character" w:customStyle="1" w:styleId="Heading1Char">
    <w:name w:val="Heading 1 Char"/>
    <w:basedOn w:val="Carpredefinitoparagrafo1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1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1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1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1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1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customStyle="1" w:styleId="longtext">
    <w:name w:val="long_text"/>
    <w:basedOn w:val="Carpredefinitoparagrafo1"/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character" w:customStyle="1" w:styleId="CommentTextChar">
    <w:name w:val="Comment Text Char"/>
    <w:basedOn w:val="Carpredefinitoparagrafo1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1"/>
  </w:style>
  <w:style w:type="character" w:customStyle="1" w:styleId="SubtitleChar">
    <w:name w:val="Subtitle Char"/>
    <w:basedOn w:val="Carpredefinitoparagrafo1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customStyle="1" w:styleId="Enfasiintensa1">
    <w:name w:val="Enfasi intensa1"/>
    <w:basedOn w:val="Carpredefinitoparagrafo1"/>
    <w:rPr>
      <w:b/>
      <w:bCs/>
      <w:i/>
      <w:iCs/>
      <w:color w:val="4F81BD"/>
    </w:rPr>
  </w:style>
  <w:style w:type="character" w:customStyle="1" w:styleId="Collegamentovisitato1">
    <w:name w:val="Collegamento visitato1"/>
    <w:basedOn w:val="Carpredefinitoparagrafo1"/>
    <w:rPr>
      <w:color w:val="800080"/>
      <w:u w:val="single"/>
    </w:rPr>
  </w:style>
  <w:style w:type="character" w:customStyle="1" w:styleId="PlainTextChar">
    <w:name w:val="Plain Text Char"/>
    <w:basedOn w:val="Carpredefinitoparagrafo1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1"/>
    <w:rPr>
      <w:sz w:val="20"/>
      <w:szCs w:val="20"/>
    </w:rPr>
  </w:style>
  <w:style w:type="character" w:customStyle="1" w:styleId="Rimandonotadichiusura1">
    <w:name w:val="Rimando nota di chiusura1"/>
    <w:basedOn w:val="Carpredefinitoparagrafo1"/>
    <w:rPr>
      <w:position w:val="0"/>
      <w:vertAlign w:val="superscript"/>
    </w:rPr>
  </w:style>
  <w:style w:type="character" w:customStyle="1" w:styleId="Enfasigrassetto1">
    <w:name w:val="Enfasi (grassetto)1"/>
    <w:basedOn w:val="Carpredefinitoparagrafo1"/>
    <w:rPr>
      <w:b/>
      <w:bCs/>
    </w:rPr>
  </w:style>
  <w:style w:type="character" w:customStyle="1" w:styleId="st">
    <w:name w:val="st"/>
    <w:basedOn w:val="Carpredefinitoparagrafo1"/>
  </w:style>
  <w:style w:type="character" w:customStyle="1" w:styleId="apple-converted-space">
    <w:name w:val="apple-converted-space"/>
    <w:basedOn w:val="Carpredefinitoparagrafo1"/>
  </w:style>
  <w:style w:type="character" w:customStyle="1" w:styleId="CitazioneHTML1">
    <w:name w:val="Citazione HTML1"/>
    <w:basedOn w:val="Carpredefinitoparagrafo1"/>
    <w:rPr>
      <w:i/>
      <w:iCs/>
    </w:rPr>
  </w:style>
  <w:style w:type="character" w:customStyle="1" w:styleId="Testosegnaposto1">
    <w:name w:val="Testo segnaposto1"/>
    <w:basedOn w:val="Carpredefinitoparagrafo1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1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customStyle="1" w:styleId="Enfasicorsivo1">
    <w:name w:val="Enfasi (corsivo)1"/>
    <w:basedOn w:val="Carpredefinitoparagrafo1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1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1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1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Carpredefinitoparagrafo2">
    <w:name w:val="Car. predefinito paragrafo2"/>
  </w:style>
  <w:style w:type="character" w:customStyle="1" w:styleId="DefaultParagraphFont-a3405b5">
    <w:name w:val="Default Paragraph Font-a3405b5"/>
  </w:style>
  <w:style w:type="character" w:customStyle="1" w:styleId="DefaultParagraphFont-adadc75">
    <w:name w:val="Default Paragraph Font-adadc75"/>
  </w:style>
  <w:style w:type="character" w:customStyle="1" w:styleId="WWCharLFO1LVL2">
    <w:name w:val="WW_CharLFO1LVL2"/>
    <w:rPr>
      <w:rFonts w:ascii="Courier New" w:eastAsia="Courier New" w:hAnsi="Courier New" w:cs="Courier New"/>
    </w:rPr>
  </w:style>
  <w:style w:type="character" w:customStyle="1" w:styleId="DefaultParagraphFont-acba57b">
    <w:name w:val="Default Paragraph Font-acba57b"/>
  </w:style>
  <w:style w:type="character" w:customStyle="1" w:styleId="DefaultParagraphFont-a1f1f55">
    <w:name w:val="Default Paragraph Font-a1f1f55"/>
  </w:style>
  <w:style w:type="character" w:customStyle="1" w:styleId="DefaultParagraphFont-a241ef3">
    <w:name w:val="Default Paragraph Font-a241ef3"/>
  </w:style>
  <w:style w:type="character" w:customStyle="1" w:styleId="DefaultParagraphFont-a7ba75c">
    <w:name w:val="Default Paragraph Font-a7ba75c"/>
  </w:style>
  <w:style w:type="character" w:customStyle="1" w:styleId="Carpredefinitoparagrafo-ad5b92e">
    <w:name w:val="Car. predefinito paragrafo-ad5b92e"/>
  </w:style>
  <w:style w:type="paragraph" w:customStyle="1" w:styleId="Normale-ad0772b">
    <w:name w:val="Normale-ad0772b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899c49">
    <w:name w:val="Car. predefinito paragrafo-a899c49"/>
  </w:style>
  <w:style w:type="character" w:customStyle="1" w:styleId="Internetlink0">
    <w:name w:val="Internet link"/>
    <w:rPr>
      <w:color w:val="000080"/>
      <w:u w:val="single"/>
    </w:rPr>
  </w:style>
  <w:style w:type="character" w:customStyle="1" w:styleId="Carpredefinitoparagrafo-adf1d9e">
    <w:name w:val="Car. predefinito paragrafo-adf1d9e"/>
  </w:style>
  <w:style w:type="character" w:customStyle="1" w:styleId="Carpredefinitoparagrafo-a21e0fd">
    <w:name w:val="Car. predefinito paragrafo-a21e0fd"/>
  </w:style>
  <w:style w:type="character" w:customStyle="1" w:styleId="Carpredefinitoparagrafo-a81865d">
    <w:name w:val="Car. predefinito paragrafo-a81865d"/>
  </w:style>
  <w:style w:type="character" w:customStyle="1" w:styleId="Carpredefinitoparagrafo-aad4786">
    <w:name w:val="Car. predefinito paragrafo-aad4786"/>
  </w:style>
  <w:style w:type="character" w:customStyle="1" w:styleId="Carpredefinitoparagrafo-aae72b9">
    <w:name w:val="Car. predefinito paragrafo-aae72b9"/>
  </w:style>
  <w:style w:type="character" w:customStyle="1" w:styleId="Carpredefinitoparagrafo-a51d378">
    <w:name w:val="Car. predefinito paragrafo-a51d378"/>
  </w:style>
  <w:style w:type="character" w:customStyle="1" w:styleId="Carpredefinitoparagrafo-a7247be">
    <w:name w:val="Car. predefinito paragrafo-a7247be"/>
  </w:style>
  <w:style w:type="character" w:customStyle="1" w:styleId="Carpredefinitoparagrafo-a96c1cf">
    <w:name w:val="Car. predefinito paragrafo-a96c1cf"/>
  </w:style>
  <w:style w:type="character" w:customStyle="1" w:styleId="Carpredefinitoparagrafo-a027e5a">
    <w:name w:val="Car. predefinito paragrafo-a027e5a"/>
  </w:style>
  <w:style w:type="character" w:customStyle="1" w:styleId="Carpredefinitoparagrafo-a778d7d">
    <w:name w:val="Car. predefinito paragrafo-a778d7d"/>
  </w:style>
  <w:style w:type="character" w:customStyle="1" w:styleId="Internetlink-a9a0bb1">
    <w:name w:val="Internet link-a9a0bb1"/>
    <w:rPr>
      <w:color w:val="000080"/>
      <w:u w:val="single"/>
    </w:rPr>
  </w:style>
  <w:style w:type="character" w:customStyle="1" w:styleId="Carpredefinitoparagrafo-aec38a6">
    <w:name w:val="Car. predefinito paragrafo-aec38a6"/>
  </w:style>
  <w:style w:type="character" w:customStyle="1" w:styleId="Carpredefinitoparagrafo-a1dfe62">
    <w:name w:val="Car. predefinito paragrafo-a1dfe62"/>
  </w:style>
  <w:style w:type="character" w:customStyle="1" w:styleId="Carpredefinitoparagrafo-aeb7da4">
    <w:name w:val="Car. predefinito paragrafo-aeb7da4"/>
  </w:style>
  <w:style w:type="paragraph" w:customStyle="1" w:styleId="Testonotaapidipagina2">
    <w:name w:val="Testo nota a piè di pagina2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c2eb10">
    <w:name w:val="Car. predefinito paragrafo-ac2eb10"/>
  </w:style>
  <w:style w:type="character" w:customStyle="1" w:styleId="Carpredefinitoparagrafo-acfb991">
    <w:name w:val="Car. predefinito paragrafo-acfb991"/>
  </w:style>
  <w:style w:type="paragraph" w:customStyle="1" w:styleId="Testonotaapidipagina-afee28a">
    <w:name w:val="Testo nota a piè di pagina-afee28a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616d66">
    <w:name w:val="Car. predefinito paragrafo-a616d66"/>
  </w:style>
  <w:style w:type="character" w:customStyle="1" w:styleId="Carpredefinitoparagrafo-a403376">
    <w:name w:val="Car. predefinito paragrafo-a403376"/>
  </w:style>
  <w:style w:type="character" w:customStyle="1" w:styleId="Carpredefinitoparagrafo-a95ccad">
    <w:name w:val="Car. predefinito paragrafo-a95ccad"/>
  </w:style>
  <w:style w:type="character" w:customStyle="1" w:styleId="Internetlink-a0bcb7e">
    <w:name w:val="Internet link-a0bcb7e"/>
    <w:rPr>
      <w:color w:val="000080"/>
      <w:u w:val="single"/>
    </w:rPr>
  </w:style>
  <w:style w:type="character" w:customStyle="1" w:styleId="Carpredefinitoparagrafo-a070175">
    <w:name w:val="Car. predefinito paragrafo-a070175"/>
  </w:style>
  <w:style w:type="character" w:customStyle="1" w:styleId="DefaultParagraphFont-a250a5d">
    <w:name w:val="Default Paragraph Font-a250a5d"/>
  </w:style>
  <w:style w:type="character" w:customStyle="1" w:styleId="Carpredefinitoparagrafo-a20dc67">
    <w:name w:val="Car. predefinito paragrafo-a20dc67"/>
  </w:style>
  <w:style w:type="character" w:customStyle="1" w:styleId="DefaultParagraphFont-ac4b109">
    <w:name w:val="Default Paragraph Font-ac4b109"/>
  </w:style>
  <w:style w:type="character" w:customStyle="1" w:styleId="Carpredefinitoparagrafo-a357b5a">
    <w:name w:val="Car. predefinito paragrafo-a357b5a"/>
  </w:style>
  <w:style w:type="character" w:customStyle="1" w:styleId="Carpredefinitoparagrafo-af29062">
    <w:name w:val="Car. predefinito paragrafo-af29062"/>
  </w:style>
  <w:style w:type="character" w:customStyle="1" w:styleId="Carpredefinitoparagrafo-a1f6e24">
    <w:name w:val="Car. predefinito paragrafo-a1f6e24"/>
  </w:style>
  <w:style w:type="character" w:customStyle="1" w:styleId="Carpredefinitoparagrafo-a7be15c">
    <w:name w:val="Car. predefinito paragrafo-a7be15c"/>
  </w:style>
  <w:style w:type="character" w:customStyle="1" w:styleId="Carpredefinitoparagrafo-a0a50c9">
    <w:name w:val="Car. predefinito paragrafo-a0a50c9"/>
  </w:style>
  <w:style w:type="character" w:customStyle="1" w:styleId="Carpredefinitoparagrafo-a12c578">
    <w:name w:val="Car. predefinito paragrafo-a12c578"/>
  </w:style>
  <w:style w:type="character" w:customStyle="1" w:styleId="Carpredefinitoparagrafo-a5c6594">
    <w:name w:val="Car. predefinito paragrafo-a5c6594"/>
  </w:style>
  <w:style w:type="character" w:customStyle="1" w:styleId="Carpredefinitoparagrafo-a9d10e4">
    <w:name w:val="Car. predefinito paragrafo-a9d10e4"/>
  </w:style>
  <w:style w:type="character" w:customStyle="1" w:styleId="Carpredefinitoparagrafo-acb0a30">
    <w:name w:val="Car. predefinito paragrafo-acb0a30"/>
  </w:style>
  <w:style w:type="character" w:customStyle="1" w:styleId="Carpredefinitoparagrafo-a8806e2">
    <w:name w:val="Car. predefinito paragrafo-a8806e2"/>
  </w:style>
  <w:style w:type="character" w:customStyle="1" w:styleId="Carpredefinitoparagrafo-a16371c">
    <w:name w:val="Car. predefinito paragrafo-a16371c"/>
  </w:style>
  <w:style w:type="character" w:customStyle="1" w:styleId="Carpredefinitoparagrafo-a3e4a75">
    <w:name w:val="Car. predefinito paragrafo-a3e4a75"/>
  </w:style>
  <w:style w:type="character" w:customStyle="1" w:styleId="Carpredefinitoparagrafo-afe4ab1">
    <w:name w:val="Car. predefinito paragrafo-afe4ab1"/>
  </w:style>
  <w:style w:type="character" w:customStyle="1" w:styleId="Carpredefinitoparagrafo-a2e629e">
    <w:name w:val="Car. predefinito paragrafo-a2e629e"/>
  </w:style>
  <w:style w:type="character" w:customStyle="1" w:styleId="Carpredefinitoparagrafo-a098e6b">
    <w:name w:val="Car. predefinito paragrafo-a098e6b"/>
  </w:style>
  <w:style w:type="character" w:customStyle="1" w:styleId="Carpredefinitoparagrafo-a845f6d">
    <w:name w:val="Car. predefinito paragrafo-a845f6d"/>
  </w:style>
  <w:style w:type="character" w:customStyle="1" w:styleId="Carpredefinitoparagrafo-a4992ab">
    <w:name w:val="Car. predefinito paragrafo-a4992ab"/>
  </w:style>
  <w:style w:type="character" w:customStyle="1" w:styleId="Carpredefinitoparagrafo-aef4a43">
    <w:name w:val="Car. predefinito paragrafo-aef4a43"/>
  </w:style>
  <w:style w:type="character" w:customStyle="1" w:styleId="Carpredefinitoparagrafo-a12967c">
    <w:name w:val="Car. predefinito paragrafo-a12967c"/>
  </w:style>
  <w:style w:type="character" w:customStyle="1" w:styleId="Carpredefinitoparagrafo-a1c82cd">
    <w:name w:val="Car. predefinito paragrafo-a1c82cd"/>
  </w:style>
  <w:style w:type="character" w:customStyle="1" w:styleId="Carpredefinitoparagrafo-a21438e">
    <w:name w:val="Car. predefinito paragrafo-a21438e"/>
  </w:style>
  <w:style w:type="character" w:customStyle="1" w:styleId="Carpredefinitoparagrafo-a011acf">
    <w:name w:val="Car. predefinito paragrafo-a011acf"/>
  </w:style>
  <w:style w:type="character" w:customStyle="1" w:styleId="Carpredefinitoparagrafo-a8ec4dd">
    <w:name w:val="Car. predefinito paragrafo-a8ec4dd"/>
  </w:style>
  <w:style w:type="character" w:customStyle="1" w:styleId="Carpredefinitoparagrafo-a341752">
    <w:name w:val="Car. predefinito paragrafo-a341752"/>
  </w:style>
  <w:style w:type="character" w:customStyle="1" w:styleId="Carpredefinitoparagrafo-aa584f4">
    <w:name w:val="Car. predefinito paragrafo-aa584f4"/>
  </w:style>
  <w:style w:type="character" w:customStyle="1" w:styleId="Carpredefinitoparagrafo-a0bccc2">
    <w:name w:val="Car. predefinito paragrafo-a0bccc2"/>
  </w:style>
  <w:style w:type="character" w:customStyle="1" w:styleId="Carpredefinitoparagrafo-a55cb57">
    <w:name w:val="Car. predefinito paragrafo-a55cb57"/>
  </w:style>
  <w:style w:type="character" w:customStyle="1" w:styleId="Carpredefinitoparagrafo-a84e317">
    <w:name w:val="Car. predefinito paragrafo-a84e317"/>
  </w:style>
  <w:style w:type="character" w:customStyle="1" w:styleId="Carpredefinitoparagrafo-a6c28a3">
    <w:name w:val="Car. predefinito paragrafo-a6c28a3"/>
  </w:style>
  <w:style w:type="character" w:customStyle="1" w:styleId="Carpredefinitoparagrafo-a815f63">
    <w:name w:val="Car. predefinito paragrafo-a815f63"/>
  </w:style>
  <w:style w:type="character" w:customStyle="1" w:styleId="Carpredefinitoparagrafo-af1fad7">
    <w:name w:val="Car. predefinito paragrafo-af1fad7"/>
  </w:style>
  <w:style w:type="character" w:customStyle="1" w:styleId="Carpredefinitoparagrafo-ad248b8">
    <w:name w:val="Car. predefinito paragrafo-ad248b8"/>
  </w:style>
  <w:style w:type="character" w:customStyle="1" w:styleId="Carpredefinitoparagrafo-abb2d2e">
    <w:name w:val="Car. predefinito paragrafo-abb2d2e"/>
  </w:style>
  <w:style w:type="character" w:customStyle="1" w:styleId="Carpredefinitoparagrafo-a68cab1">
    <w:name w:val="Car. predefinito paragrafo-a68cab1"/>
  </w:style>
  <w:style w:type="character" w:customStyle="1" w:styleId="Carpredefinitoparagrafo-a8341ac">
    <w:name w:val="Car. predefinito paragrafo-a8341ac"/>
  </w:style>
  <w:style w:type="character" w:customStyle="1" w:styleId="Carpredefinitoparagrafo-aacea70">
    <w:name w:val="Car. predefinito paragrafo-aacea70"/>
  </w:style>
  <w:style w:type="character" w:customStyle="1" w:styleId="Carpredefinitoparagrafo-a01d88c">
    <w:name w:val="Car. predefinito paragrafo-a01d88c"/>
  </w:style>
  <w:style w:type="character" w:customStyle="1" w:styleId="Carpredefinitoparagrafo-a70197a">
    <w:name w:val="Car. predefinito paragrafo-a70197a"/>
  </w:style>
  <w:style w:type="character" w:customStyle="1" w:styleId="Carpredefinitoparagrafo-a938440">
    <w:name w:val="Car. predefinito paragrafo-a938440"/>
  </w:style>
  <w:style w:type="character" w:customStyle="1" w:styleId="Carpredefinitoparagrafo-a8e61df">
    <w:name w:val="Car. predefinito paragrafo-a8e61df"/>
  </w:style>
  <w:style w:type="character" w:customStyle="1" w:styleId="Carpredefinitoparagrafo-abb78cb">
    <w:name w:val="Car. predefinito paragrafo-abb78cb"/>
  </w:style>
  <w:style w:type="character" w:customStyle="1" w:styleId="Carpredefinitoparagrafo-aec2d94">
    <w:name w:val="Car. predefinito paragrafo-aec2d94"/>
  </w:style>
  <w:style w:type="character" w:customStyle="1" w:styleId="DefaultParagraphFont-acde5c9">
    <w:name w:val="Default Paragraph Font-acde5c9"/>
  </w:style>
  <w:style w:type="character" w:customStyle="1" w:styleId="DefaultParagraphFont-ad91e90">
    <w:name w:val="Default Paragraph Font-ad91e90"/>
  </w:style>
  <w:style w:type="character" w:customStyle="1" w:styleId="DefaultParagraphFont-a5f1d7f">
    <w:name w:val="Default Paragraph Font-a5f1d7f"/>
  </w:style>
  <w:style w:type="character" w:customStyle="1" w:styleId="DefaultParagraphFont-ac43e59">
    <w:name w:val="Default Paragraph Font-ac43e59"/>
  </w:style>
  <w:style w:type="character" w:customStyle="1" w:styleId="DefaultParagraphFont-a581c3d">
    <w:name w:val="Default Paragraph Font-a581c3d"/>
  </w:style>
  <w:style w:type="character" w:customStyle="1" w:styleId="DefaultParagraphFont-a870f41">
    <w:name w:val="Default Paragraph Font-a870f41"/>
  </w:style>
  <w:style w:type="character" w:customStyle="1" w:styleId="DefaultParagraphFont-a38059a">
    <w:name w:val="Default Paragraph Font-a38059a"/>
  </w:style>
  <w:style w:type="character" w:customStyle="1" w:styleId="DefaultParagraphFont-a78975c">
    <w:name w:val="Default Paragraph Font-a78975c"/>
  </w:style>
  <w:style w:type="paragraph" w:customStyle="1" w:styleId="Normal-a119027">
    <w:name w:val="Normal-a119027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fd7f98">
    <w:name w:val="Default Paragraph Font-afd7f98"/>
  </w:style>
  <w:style w:type="character" w:customStyle="1" w:styleId="DefaultParagraphFont-ad3a130">
    <w:name w:val="Default Paragraph Font-ad3a130"/>
  </w:style>
  <w:style w:type="character" w:customStyle="1" w:styleId="DefaultParagraphFont-a750b74">
    <w:name w:val="Default Paragraph Font-a750b74"/>
  </w:style>
  <w:style w:type="character" w:customStyle="1" w:styleId="DefaultParagraphFont-ae76e86">
    <w:name w:val="Default Paragraph Font-ae76e86"/>
  </w:style>
  <w:style w:type="character" w:customStyle="1" w:styleId="DefaultParagraphFont-a4cdbbf">
    <w:name w:val="Default Paragraph Font-a4cdbbf"/>
  </w:style>
  <w:style w:type="paragraph" w:customStyle="1" w:styleId="Standard-a0b4424">
    <w:name w:val="Standard-a0b4424"/>
  </w:style>
  <w:style w:type="paragraph" w:customStyle="1" w:styleId="Textbody0">
    <w:name w:val="Text body"/>
    <w:basedOn w:val="Standard-a0b4424"/>
    <w:pPr>
      <w:spacing w:after="283" w:line="288" w:lineRule="auto"/>
    </w:pPr>
  </w:style>
  <w:style w:type="paragraph" w:customStyle="1" w:styleId="Textbody-a3c3ec9">
    <w:name w:val="Text body-a3c3ec9"/>
    <w:basedOn w:val="Standard-a0b4424"/>
    <w:pPr>
      <w:spacing w:after="283" w:line="288" w:lineRule="auto"/>
    </w:pPr>
  </w:style>
  <w:style w:type="character" w:customStyle="1" w:styleId="Carpredefinitoparagrafo-a34f1f7">
    <w:name w:val="Car. predefinito paragrafo-a34f1f7"/>
  </w:style>
  <w:style w:type="character" w:customStyle="1" w:styleId="Carpredefinitoparagrafo-a4ed71e">
    <w:name w:val="Car. predefinito paragrafo-a4ed71e"/>
  </w:style>
  <w:style w:type="character" w:customStyle="1" w:styleId="Carpredefinitoparagrafo-a14bf85">
    <w:name w:val="Car. predefinito paragrafo-a14bf85"/>
  </w:style>
  <w:style w:type="character" w:customStyle="1" w:styleId="Carpredefinitoparagrafo-a1ef235">
    <w:name w:val="Car. predefinito paragrafo-a1ef235"/>
  </w:style>
  <w:style w:type="character" w:customStyle="1" w:styleId="Carpredefinitoparagrafo-a5bfc19">
    <w:name w:val="Car. predefinito paragrafo-a5bfc19"/>
  </w:style>
  <w:style w:type="character" w:customStyle="1" w:styleId="Carpredefinitoparagrafo-a3b982a">
    <w:name w:val="Car. predefinito paragrafo-a3b982a"/>
  </w:style>
  <w:style w:type="character" w:customStyle="1" w:styleId="Carpredefinitoparagrafo-ad8239b">
    <w:name w:val="Car. predefinito paragrafo-ad8239b"/>
  </w:style>
  <w:style w:type="character" w:customStyle="1" w:styleId="Carpredefinitoparagrafo-aca5c67">
    <w:name w:val="Car. predefinito paragrafo-aca5c67"/>
  </w:style>
  <w:style w:type="character" w:customStyle="1" w:styleId="Carpredefinitoparagrafo-ac50cef">
    <w:name w:val="Car. predefinito paragrafo-ac50cef"/>
  </w:style>
  <w:style w:type="character" w:customStyle="1" w:styleId="Carpredefinitoparagrafo-a75226a">
    <w:name w:val="Car. predefinito paragrafo-a75226a"/>
  </w:style>
  <w:style w:type="character" w:customStyle="1" w:styleId="Carpredefinitoparagrafo-a7fa02d">
    <w:name w:val="Car. predefinito paragrafo-a7fa02d"/>
  </w:style>
  <w:style w:type="character" w:customStyle="1" w:styleId="Carpredefinitoparagrafo-ac94929">
    <w:name w:val="Car. predefinito paragrafo-ac94929"/>
  </w:style>
  <w:style w:type="character" w:customStyle="1" w:styleId="Carpredefinitoparagrafo-a5fa0ae">
    <w:name w:val="Car. predefinito paragrafo-a5fa0ae"/>
  </w:style>
  <w:style w:type="character" w:customStyle="1" w:styleId="Carpredefinitoparagrafo-a1593a8">
    <w:name w:val="Car. predefinito paragrafo-a1593a8"/>
  </w:style>
  <w:style w:type="character" w:customStyle="1" w:styleId="Carpredefinitoparagrafo-a5f4271">
    <w:name w:val="Car. predefinito paragrafo-a5f4271"/>
  </w:style>
  <w:style w:type="character" w:customStyle="1" w:styleId="Internetlink-a630f88">
    <w:name w:val="Internet link-a630f88"/>
    <w:rPr>
      <w:color w:val="000080"/>
      <w:u w:val="single"/>
    </w:rPr>
  </w:style>
  <w:style w:type="character" w:customStyle="1" w:styleId="Carpredefinitoparagrafo-a3b1867">
    <w:name w:val="Car. predefinito paragrafo-a3b1867"/>
  </w:style>
  <w:style w:type="character" w:customStyle="1" w:styleId="Carpredefinitoparagrafo-af6baef">
    <w:name w:val="Car. predefinito paragrafo-af6baef"/>
  </w:style>
  <w:style w:type="paragraph" w:customStyle="1" w:styleId="Testonotaapidipagina-ae5cf79">
    <w:name w:val="Testo nota a piè di pagina-ae5cf79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a3bc20">
    <w:name w:val="Car. predefinito paragrafo-aa3bc20"/>
  </w:style>
  <w:style w:type="character" w:customStyle="1" w:styleId="Carpredefinitoparagrafo-a8e707f">
    <w:name w:val="Car. predefinito paragrafo-a8e707f"/>
  </w:style>
  <w:style w:type="character" w:customStyle="1" w:styleId="Carpredefinitoparagrafo-a31c3ec">
    <w:name w:val="Car. predefinito paragrafo-a31c3ec"/>
  </w:style>
  <w:style w:type="character" w:customStyle="1" w:styleId="Carpredefinitoparagrafo-aa9a833">
    <w:name w:val="Car. predefinito paragrafo-aa9a833"/>
  </w:style>
  <w:style w:type="character" w:customStyle="1" w:styleId="Carpredefinitoparagrafo-a489e65">
    <w:name w:val="Car. predefinito paragrafo-a489e65"/>
  </w:style>
  <w:style w:type="character" w:customStyle="1" w:styleId="Carpredefinitoparagrafo-ab2b06d">
    <w:name w:val="Car. predefinito paragrafo-ab2b06d"/>
  </w:style>
  <w:style w:type="character" w:customStyle="1" w:styleId="Carpredefinitoparagrafo-a824fd5">
    <w:name w:val="Car. predefinito paragrafo-a824fd5"/>
  </w:style>
  <w:style w:type="character" w:customStyle="1" w:styleId="Carpredefinitoparagrafo-a124012">
    <w:name w:val="Car. predefinito paragrafo-a124012"/>
  </w:style>
  <w:style w:type="character" w:customStyle="1" w:styleId="Carpredefinitoparagrafo-ad08d21">
    <w:name w:val="Car. predefinito paragrafo-ad08d21"/>
  </w:style>
  <w:style w:type="character" w:customStyle="1" w:styleId="Carpredefinitoparagrafo-adeae96">
    <w:name w:val="Car. predefinito paragrafo-adeae96"/>
  </w:style>
  <w:style w:type="character" w:customStyle="1" w:styleId="Carpredefinitoparagrafo-a598163">
    <w:name w:val="Car. predefinito paragrafo-a598163"/>
  </w:style>
  <w:style w:type="character" w:customStyle="1" w:styleId="Carpredefinitoparagrafo-a94abf6">
    <w:name w:val="Car. predefinito paragrafo-a94abf6"/>
  </w:style>
  <w:style w:type="character" w:customStyle="1" w:styleId="Carpredefinitoparagrafo-adb04ac">
    <w:name w:val="Car. predefinito paragrafo-adb04ac"/>
  </w:style>
  <w:style w:type="paragraph" w:customStyle="1" w:styleId="Testonotaapidipagina-af5c1cb">
    <w:name w:val="Testo nota a piè di pagina-af5c1cb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fe6482">
    <w:name w:val="Car. predefinito paragrafo-afe6482"/>
  </w:style>
  <w:style w:type="character" w:customStyle="1" w:styleId="Carpredefinitoparagrafo-a8789a4">
    <w:name w:val="Car. predefinito paragrafo-a8789a4"/>
  </w:style>
  <w:style w:type="character" w:customStyle="1" w:styleId="Carpredefinitoparagrafo-a8b3471">
    <w:name w:val="Car. predefinito paragrafo-a8b3471"/>
  </w:style>
  <w:style w:type="character" w:customStyle="1" w:styleId="Carpredefinitoparagrafo-a09e3ae">
    <w:name w:val="Car. predefinito paragrafo-a09e3ae"/>
  </w:style>
  <w:style w:type="character" w:customStyle="1" w:styleId="Carpredefinitoparagrafo-ab5fd45">
    <w:name w:val="Car. predefinito paragrafo-ab5fd45"/>
  </w:style>
  <w:style w:type="character" w:customStyle="1" w:styleId="Carpredefinitoparagrafo-a5c787c">
    <w:name w:val="Car. predefinito paragrafo-a5c787c"/>
  </w:style>
  <w:style w:type="character" w:customStyle="1" w:styleId="Carpredefinitoparagrafo-a78c0dd">
    <w:name w:val="Car. predefinito paragrafo-a78c0dd"/>
  </w:style>
  <w:style w:type="character" w:customStyle="1" w:styleId="Carpredefinitoparagrafo-ad0fe5f">
    <w:name w:val="Car. predefinito paragrafo-ad0fe5f"/>
  </w:style>
  <w:style w:type="character" w:customStyle="1" w:styleId="Carpredefinitoparagrafo-a0de2a1">
    <w:name w:val="Car. predefinito paragrafo-a0de2a1"/>
  </w:style>
  <w:style w:type="character" w:customStyle="1" w:styleId="Carpredefinitoparagrafo-ad42dc6">
    <w:name w:val="Car. predefinito paragrafo-ad42dc6"/>
  </w:style>
  <w:style w:type="character" w:customStyle="1" w:styleId="Carpredefinitoparagrafo-abe5168">
    <w:name w:val="Car. predefinito paragrafo-abe5168"/>
  </w:style>
  <w:style w:type="character" w:customStyle="1" w:styleId="Carpredefinitoparagrafo-aeea0f0">
    <w:name w:val="Car. predefinito paragrafo-aeea0f0"/>
  </w:style>
  <w:style w:type="paragraph" w:customStyle="1" w:styleId="Textbody-ab62773">
    <w:name w:val="Text body-ab62773"/>
    <w:basedOn w:val="Standard-a0b4424"/>
    <w:pPr>
      <w:spacing w:after="283" w:line="288" w:lineRule="auto"/>
    </w:pPr>
  </w:style>
  <w:style w:type="paragraph" w:customStyle="1" w:styleId="TableContents0">
    <w:name w:val="Table Contents"/>
    <w:basedOn w:val="Standard-a0b4424"/>
    <w:pPr>
      <w:suppressLineNumbers/>
    </w:pPr>
  </w:style>
  <w:style w:type="character" w:customStyle="1" w:styleId="DefaultParagraphFont-ae8052d">
    <w:name w:val="Default Paragraph Font-ae8052d"/>
  </w:style>
  <w:style w:type="numbering" w:customStyle="1" w:styleId="WWOutlineListStyle11">
    <w:name w:val="WW_OutlineListStyle_11"/>
    <w:basedOn w:val="Nessunelenco"/>
    <w:pPr>
      <w:numPr>
        <w:numId w:val="2"/>
      </w:numPr>
    </w:pPr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4"/>
      </w:numPr>
    </w:pPr>
  </w:style>
  <w:style w:type="numbering" w:customStyle="1" w:styleId="WWOutlineListStyle5">
    <w:name w:val="WW_OutlineListStyle_5"/>
    <w:basedOn w:val="Nessunelenco"/>
    <w:pPr>
      <w:numPr>
        <w:numId w:val="5"/>
      </w:numPr>
    </w:pPr>
  </w:style>
  <w:style w:type="numbering" w:customStyle="1" w:styleId="WWOutlineListStyle4">
    <w:name w:val="WW_OutlineListStyle_4"/>
    <w:basedOn w:val="Nessunelenco"/>
    <w:pPr>
      <w:numPr>
        <w:numId w:val="6"/>
      </w:numPr>
    </w:pPr>
  </w:style>
  <w:style w:type="numbering" w:customStyle="1" w:styleId="WWOutlineListStyle3">
    <w:name w:val="WW_OutlineListStyle_3"/>
    <w:basedOn w:val="Nessunelenco"/>
    <w:pPr>
      <w:numPr>
        <w:numId w:val="7"/>
      </w:numPr>
    </w:pPr>
  </w:style>
  <w:style w:type="numbering" w:customStyle="1" w:styleId="WWOutlineListStyle2">
    <w:name w:val="WW_OutlineListStyle_2"/>
    <w:basedOn w:val="Nessunelenco"/>
    <w:pPr>
      <w:numPr>
        <w:numId w:val="8"/>
      </w:numPr>
    </w:pPr>
  </w:style>
  <w:style w:type="numbering" w:customStyle="1" w:styleId="WWOutlineListStyle1">
    <w:name w:val="WW_OutlineListStyle_1"/>
    <w:basedOn w:val="Nessunelenco"/>
    <w:pPr>
      <w:numPr>
        <w:numId w:val="9"/>
      </w:numPr>
    </w:pPr>
  </w:style>
  <w:style w:type="numbering" w:customStyle="1" w:styleId="WWOutlineListStyle">
    <w:name w:val="WW_OutlineListStyle"/>
    <w:basedOn w:val="Nessunelenco"/>
    <w:pPr>
      <w:numPr>
        <w:numId w:val="10"/>
      </w:numPr>
    </w:pPr>
  </w:style>
  <w:style w:type="numbering" w:customStyle="1" w:styleId="LFO2">
    <w:name w:val="LFO2"/>
    <w:basedOn w:val="Nessunelenco"/>
    <w:pPr>
      <w:numPr>
        <w:numId w:val="11"/>
      </w:numPr>
    </w:pPr>
  </w:style>
  <w:style w:type="numbering" w:customStyle="1" w:styleId="LFO3">
    <w:name w:val="LFO3"/>
    <w:basedOn w:val="Nessunelenco"/>
    <w:pPr>
      <w:numPr>
        <w:numId w:val="12"/>
      </w:numPr>
    </w:pPr>
  </w:style>
  <w:style w:type="numbering" w:customStyle="1" w:styleId="LFO4">
    <w:name w:val="LFO4"/>
    <w:basedOn w:val="Nessunelenco"/>
    <w:pPr>
      <w:numPr>
        <w:numId w:val="13"/>
      </w:numPr>
    </w:pPr>
  </w:style>
  <w:style w:type="numbering" w:customStyle="1" w:styleId="WWOutlineListStyle10">
    <w:name w:val="WW_OutlineListStyle_10"/>
    <w:basedOn w:val="Nessunelenco"/>
    <w:pPr>
      <w:numPr>
        <w:numId w:val="14"/>
      </w:numPr>
    </w:pPr>
  </w:style>
  <w:style w:type="numbering" w:customStyle="1" w:styleId="WWOutlineListStyle9">
    <w:name w:val="WW_OutlineListStyle_9"/>
    <w:basedOn w:val="Nessunelenco"/>
    <w:pPr>
      <w:numPr>
        <w:numId w:val="15"/>
      </w:numPr>
    </w:pPr>
  </w:style>
  <w:style w:type="numbering" w:customStyle="1" w:styleId="WWOutlineListStyle8">
    <w:name w:val="WW_OutlineListStyle_8"/>
    <w:basedOn w:val="Nessunelenco"/>
    <w:pPr>
      <w:numPr>
        <w:numId w:val="16"/>
      </w:numPr>
    </w:pPr>
  </w:style>
  <w:style w:type="numbering" w:customStyle="1" w:styleId="WWOutlineListStyle7">
    <w:name w:val="WW_OutlineListStyle_7"/>
    <w:basedOn w:val="Nessunelenco"/>
    <w:pPr>
      <w:numPr>
        <w:numId w:val="17"/>
      </w:numPr>
    </w:pPr>
  </w:style>
  <w:style w:type="numbering" w:customStyle="1" w:styleId="LFO1">
    <w:name w:val="LFO1"/>
    <w:basedOn w:val="Nessunelenco"/>
    <w:pPr>
      <w:numPr>
        <w:numId w:val="18"/>
      </w:numPr>
    </w:pPr>
  </w:style>
  <w:style w:type="numbering" w:customStyle="1" w:styleId="LFO1-ac82c2b">
    <w:name w:val="LFO1-ac82c2b"/>
    <w:basedOn w:val="Nessunelenco"/>
    <w:pPr>
      <w:numPr>
        <w:numId w:val="19"/>
      </w:numPr>
    </w:pPr>
  </w:style>
  <w:style w:type="character" w:styleId="Rimandonotaapidipagina">
    <w:name w:val="footnote reference"/>
    <w:basedOn w:val="Carpredefinitoparagrafo"/>
    <w:uiPriority w:val="99"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  <w:spacing w:before="0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w Cen MT" w:eastAsia="Tw Cen MT" w:hAnsi="Tw Cen MT"/>
      <w:i/>
      <w:szCs w:val="21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  <w:spacing w:before="0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w Cen MT" w:eastAsia="Tw Cen MT" w:hAnsi="Tw Cen MT"/>
      <w:i/>
      <w:szCs w:val="21"/>
      <w:lang w:eastAsia="it-IT"/>
    </w:rPr>
  </w:style>
  <w:style w:type="paragraph" w:styleId="Paragrafoelenco">
    <w:name w:val="List Paragraph"/>
    <w:aliases w:val="EL Paragrafo elenco,Paragrafo elenco puntato,Paragrafo elenco 1°liv,Paragrafo elenco 2,List Paragraph11"/>
    <w:basedOn w:val="Normale1"/>
    <w:link w:val="ParagrafoelencoCarattere"/>
    <w:uiPriority w:val="34"/>
    <w:qFormat/>
    <w:rsid w:val="00EB5020"/>
    <w:pPr>
      <w:numPr>
        <w:numId w:val="23"/>
      </w:numPr>
      <w:autoSpaceDN/>
      <w:spacing w:before="120" w:after="200" w:line="300" w:lineRule="exact"/>
    </w:pPr>
    <w:rPr>
      <w:kern w:val="1"/>
    </w:rPr>
  </w:style>
  <w:style w:type="paragraph" w:styleId="Testonotaapidipagina">
    <w:name w:val="footnote text"/>
    <w:basedOn w:val="Normale"/>
    <w:link w:val="TestonotaapidipaginaCarattere"/>
    <w:uiPriority w:val="99"/>
    <w:rsid w:val="00EB5020"/>
    <w:pPr>
      <w:autoSpaceDN/>
      <w:spacing w:before="0" w:line="100" w:lineRule="atLeast"/>
      <w:jc w:val="left"/>
    </w:pPr>
    <w:rPr>
      <w:rFonts w:ascii="Liberation Serif" w:eastAsia="SimSun" w:hAnsi="Liberation Serif" w:cs="Calibri"/>
      <w:i w:val="0"/>
      <w:color w:val="000000"/>
      <w:kern w:val="1"/>
      <w:lang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B5020"/>
    <w:rPr>
      <w:rFonts w:cs="Calibri"/>
      <w:color w:val="000000"/>
      <w:kern w:val="1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99"/>
    <w:rsid w:val="00EB5020"/>
    <w:rPr>
      <w:rFonts w:ascii="Tw Cen MT" w:eastAsia="Tw Cen MT" w:hAnsi="Tw Cen MT" w:cs="Tw Cen MT"/>
      <w:kern w:val="1"/>
    </w:rPr>
  </w:style>
  <w:style w:type="character" w:customStyle="1" w:styleId="Titolo1Carattere">
    <w:name w:val="Titolo 1 Carattere"/>
    <w:basedOn w:val="Carpredefinitoparagrafo"/>
    <w:link w:val="Titolo1"/>
    <w:rsid w:val="00EB5020"/>
    <w:rPr>
      <w:rFonts w:ascii="Tw Cen MT" w:eastAsia="Times New Roman" w:hAnsi="Tw Cen MT" w:cs="Tw Cen MT"/>
      <w:b/>
      <w:bCs/>
      <w:color w:val="92D050"/>
      <w:kern w:val="1"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EB5020"/>
    <w:rPr>
      <w:rFonts w:ascii="Cambria" w:eastAsia="Times New Roman" w:hAnsi="Cambria" w:cs="Cambria"/>
      <w:b/>
      <w:bCs/>
      <w:color w:val="4F81BD"/>
      <w:kern w:val="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rsid w:val="00EB5020"/>
    <w:rPr>
      <w:rFonts w:ascii="Tw Cen MT" w:eastAsia="Times New Roman" w:hAnsi="Tw Cen MT" w:cs="Tw Cen MT"/>
      <w:b/>
      <w:bCs/>
      <w:iCs/>
      <w:kern w:val="1"/>
      <w:sz w:val="28"/>
    </w:rPr>
  </w:style>
  <w:style w:type="character" w:customStyle="1" w:styleId="Titolo4Carattere">
    <w:name w:val="Titolo 4 Carattere"/>
    <w:basedOn w:val="Carpredefinitoparagrafo"/>
    <w:link w:val="Titolo4"/>
    <w:rsid w:val="00EB5020"/>
    <w:rPr>
      <w:rFonts w:ascii="Cambria" w:eastAsia="Times New Roman" w:hAnsi="Cambria" w:cs="Cambria"/>
      <w:bCs/>
      <w:i/>
      <w:iCs/>
      <w:color w:val="000000"/>
      <w:kern w:val="1"/>
      <w:u w:val="single"/>
    </w:rPr>
  </w:style>
  <w:style w:type="character" w:customStyle="1" w:styleId="Titolo8Carattere">
    <w:name w:val="Titolo 8 Carattere"/>
    <w:basedOn w:val="Carpredefinitoparagrafo"/>
    <w:link w:val="Titolo8"/>
    <w:rsid w:val="00EB5020"/>
    <w:rPr>
      <w:rFonts w:ascii="Cambria" w:eastAsia="Times New Roman" w:hAnsi="Cambria" w:cs="Cambria"/>
      <w:color w:val="404040"/>
      <w:kern w:val="1"/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EB5020"/>
    <w:rPr>
      <w:rFonts w:ascii="Tw Cen MT" w:eastAsia="Tw Cen MT" w:hAnsi="Tw Cen MT" w:cs="Tw Cen MT"/>
      <w:sz w:val="20"/>
      <w:szCs w:val="20"/>
    </w:rPr>
  </w:style>
  <w:style w:type="paragraph" w:customStyle="1" w:styleId="Normale2">
    <w:name w:val="Normale2"/>
    <w:rsid w:val="00EB5020"/>
    <w:pPr>
      <w:suppressAutoHyphens/>
      <w:autoSpaceDN/>
      <w:spacing w:after="120"/>
      <w:jc w:val="both"/>
    </w:pPr>
    <w:rPr>
      <w:rFonts w:ascii="Tw Cen MT" w:eastAsia="Tw Cen MT" w:hAnsi="Tw Cen MT" w:cs="Tw Cen MT"/>
      <w:kern w:val="1"/>
    </w:rPr>
  </w:style>
  <w:style w:type="numbering" w:customStyle="1" w:styleId="Stile11">
    <w:name w:val="Stile11"/>
    <w:uiPriority w:val="99"/>
    <w:rsid w:val="000E1DAE"/>
    <w:pPr>
      <w:numPr>
        <w:numId w:val="31"/>
      </w:numPr>
    </w:pPr>
  </w:style>
  <w:style w:type="paragraph" w:customStyle="1" w:styleId="paragraph">
    <w:name w:val="paragraph"/>
    <w:basedOn w:val="Normale"/>
    <w:rsid w:val="000E1DAE"/>
    <w:pPr>
      <w:suppressAutoHyphens w:val="0"/>
      <w:autoSpaceDE/>
      <w:autoSpaceDN/>
      <w:spacing w:before="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character" w:customStyle="1" w:styleId="eop">
    <w:name w:val="eop"/>
    <w:rsid w:val="000E1DAE"/>
  </w:style>
  <w:style w:type="character" w:customStyle="1" w:styleId="Titolo5Carattere">
    <w:name w:val="Titolo 5 Carattere"/>
    <w:basedOn w:val="Carpredefinitoparagrafo"/>
    <w:link w:val="Titolo5"/>
    <w:rsid w:val="000E1DAE"/>
    <w:rPr>
      <w:rFonts w:ascii="Cambria" w:eastAsia="Times New Roman" w:hAnsi="Cambria" w:cs="Cambria"/>
      <w:color w:val="243F60"/>
      <w:kern w:val="1"/>
      <w:u w:val="single"/>
    </w:rPr>
  </w:style>
  <w:style w:type="character" w:customStyle="1" w:styleId="Titolo6Carattere">
    <w:name w:val="Titolo 6 Carattere"/>
    <w:basedOn w:val="Carpredefinitoparagrafo"/>
    <w:link w:val="Titolo6"/>
    <w:rsid w:val="000E1DAE"/>
    <w:rPr>
      <w:rFonts w:ascii="Cambria" w:eastAsia="Times New Roman" w:hAnsi="Cambria" w:cs="Cambria"/>
      <w:i/>
      <w:iCs/>
      <w:color w:val="243F60"/>
      <w:kern w:val="1"/>
    </w:rPr>
  </w:style>
  <w:style w:type="character" w:customStyle="1" w:styleId="Titolo7Carattere">
    <w:name w:val="Titolo 7 Carattere"/>
    <w:basedOn w:val="Carpredefinitoparagrafo"/>
    <w:link w:val="Titolo7"/>
    <w:rsid w:val="000E1DAE"/>
    <w:rPr>
      <w:rFonts w:ascii="Cambria" w:eastAsia="Times New Roman" w:hAnsi="Cambria" w:cs="Cambria"/>
      <w:i/>
      <w:iCs/>
      <w:color w:val="404040"/>
      <w:kern w:val="1"/>
    </w:rPr>
  </w:style>
  <w:style w:type="character" w:customStyle="1" w:styleId="Titolo9Carattere">
    <w:name w:val="Titolo 9 Carattere"/>
    <w:basedOn w:val="Carpredefinitoparagrafo"/>
    <w:link w:val="Titolo9"/>
    <w:rsid w:val="000E1DAE"/>
    <w:rPr>
      <w:rFonts w:ascii="Cambria" w:eastAsia="Times New Roman" w:hAnsi="Cambria" w:cs="Cambria"/>
      <w:i/>
      <w:iCs/>
      <w:color w:val="404040"/>
      <w:kern w:val="1"/>
      <w:sz w:val="20"/>
      <w:szCs w:val="20"/>
    </w:rPr>
  </w:style>
  <w:style w:type="character" w:customStyle="1" w:styleId="Carpredefinitoparagrafo3">
    <w:name w:val="Car. predefinito paragrafo3"/>
    <w:rsid w:val="000E1DAE"/>
  </w:style>
  <w:style w:type="character" w:customStyle="1" w:styleId="CommentReference">
    <w:name w:val="Comment Reference"/>
    <w:rsid w:val="000E1DAE"/>
    <w:rPr>
      <w:sz w:val="16"/>
      <w:szCs w:val="16"/>
    </w:rPr>
  </w:style>
  <w:style w:type="character" w:styleId="Enfasiintensa">
    <w:name w:val="Intense Emphasis"/>
    <w:qFormat/>
    <w:rsid w:val="000E1DAE"/>
    <w:rPr>
      <w:b/>
      <w:bCs/>
      <w:i/>
      <w:iCs/>
      <w:color w:val="4F81BD"/>
    </w:rPr>
  </w:style>
  <w:style w:type="character" w:styleId="CitazioneHTML">
    <w:name w:val="HTML Cite"/>
    <w:rsid w:val="000E1DAE"/>
    <w:rPr>
      <w:i/>
      <w:iCs/>
    </w:rPr>
  </w:style>
  <w:style w:type="character" w:styleId="Testosegnaposto">
    <w:name w:val="Placeholder Text"/>
    <w:rsid w:val="000E1DAE"/>
    <w:rPr>
      <w:color w:val="808080"/>
    </w:rPr>
  </w:style>
  <w:style w:type="character" w:customStyle="1" w:styleId="FootnoteCharacters">
    <w:name w:val="Footnote Characters"/>
    <w:rsid w:val="000E1DAE"/>
  </w:style>
  <w:style w:type="character" w:customStyle="1" w:styleId="EndnoteCharacters">
    <w:name w:val="Endnote Characters"/>
    <w:rsid w:val="000E1DAE"/>
  </w:style>
  <w:style w:type="character" w:styleId="Collegamentoipertestuale">
    <w:name w:val="Hyperlink"/>
    <w:uiPriority w:val="99"/>
    <w:rsid w:val="000E1DAE"/>
    <w:rPr>
      <w:color w:val="000080"/>
      <w:u w:val="single"/>
    </w:rPr>
  </w:style>
  <w:style w:type="character" w:customStyle="1" w:styleId="WWCharLFO2LVL2">
    <w:name w:val="WW_CharLFO2LVL2"/>
    <w:rsid w:val="000E1DAE"/>
    <w:rPr>
      <w:rFonts w:ascii="Courier New" w:hAnsi="Courier New" w:cs="Courier New"/>
    </w:rPr>
  </w:style>
  <w:style w:type="character" w:customStyle="1" w:styleId="WWCharLFO3LVL2">
    <w:name w:val="WW_CharLFO3LVL2"/>
    <w:rsid w:val="000E1DAE"/>
    <w:rPr>
      <w:i w:val="0"/>
    </w:rPr>
  </w:style>
  <w:style w:type="character" w:customStyle="1" w:styleId="WWCharLFO4LVL2">
    <w:name w:val="WW_CharLFO4LVL2"/>
    <w:rsid w:val="000E1DAE"/>
    <w:rPr>
      <w:i w:val="0"/>
    </w:rPr>
  </w:style>
  <w:style w:type="character" w:customStyle="1" w:styleId="WWCharLFO5LVL2">
    <w:name w:val="WW_CharLFO5LVL2"/>
    <w:rsid w:val="000E1DAE"/>
    <w:rPr>
      <w:i w:val="0"/>
    </w:rPr>
  </w:style>
  <w:style w:type="character" w:customStyle="1" w:styleId="WWCharLFO6LVL2">
    <w:name w:val="WW_CharLFO6LVL2"/>
    <w:rsid w:val="000E1DAE"/>
    <w:rPr>
      <w:i w:val="0"/>
    </w:rPr>
  </w:style>
  <w:style w:type="character" w:customStyle="1" w:styleId="WWCharLFO7LVL2">
    <w:name w:val="WW_CharLFO7LVL2"/>
    <w:rsid w:val="000E1DAE"/>
    <w:rPr>
      <w:i w:val="0"/>
    </w:rPr>
  </w:style>
  <w:style w:type="character" w:customStyle="1" w:styleId="WWCharLFO8LVL2">
    <w:name w:val="WW_CharLFO8LVL2"/>
    <w:rsid w:val="000E1DAE"/>
    <w:rPr>
      <w:i w:val="0"/>
    </w:rPr>
  </w:style>
  <w:style w:type="character" w:customStyle="1" w:styleId="WWCharLFO10LVL4">
    <w:name w:val="WW_CharLFO10LVL4"/>
    <w:rsid w:val="000E1DAE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CharLFO11LVL1">
    <w:name w:val="WW_CharLFO11LVL1"/>
    <w:rsid w:val="000E1DAE"/>
    <w:rPr>
      <w:rFonts w:ascii="Wingdings" w:hAnsi="Wingdings"/>
      <w:color w:val="auto"/>
      <w:sz w:val="22"/>
    </w:rPr>
  </w:style>
  <w:style w:type="character" w:customStyle="1" w:styleId="WWCharLFO11LVL2">
    <w:name w:val="WW_CharLFO11LVL2"/>
    <w:rsid w:val="000E1DAE"/>
    <w:rPr>
      <w:rFonts w:ascii="Courier New" w:hAnsi="Courier New" w:cs="Courier New"/>
    </w:rPr>
  </w:style>
  <w:style w:type="character" w:customStyle="1" w:styleId="WWCharLFO11LVL3">
    <w:name w:val="WW_CharLFO11LVL3"/>
    <w:rsid w:val="000E1DAE"/>
    <w:rPr>
      <w:rFonts w:ascii="Wingdings" w:hAnsi="Wingdings"/>
    </w:rPr>
  </w:style>
  <w:style w:type="character" w:customStyle="1" w:styleId="WWCharLFO11LVL4">
    <w:name w:val="WW_CharLFO11LVL4"/>
    <w:rsid w:val="000E1DAE"/>
    <w:rPr>
      <w:rFonts w:ascii="Symbol" w:hAnsi="Symbol"/>
    </w:rPr>
  </w:style>
  <w:style w:type="character" w:customStyle="1" w:styleId="WWCharLFO11LVL5">
    <w:name w:val="WW_CharLFO11LVL5"/>
    <w:rsid w:val="000E1DAE"/>
    <w:rPr>
      <w:rFonts w:ascii="Courier New" w:hAnsi="Courier New" w:cs="Courier New"/>
    </w:rPr>
  </w:style>
  <w:style w:type="character" w:customStyle="1" w:styleId="WWCharLFO11LVL6">
    <w:name w:val="WW_CharLFO11LVL6"/>
    <w:rsid w:val="000E1DAE"/>
    <w:rPr>
      <w:rFonts w:ascii="Wingdings" w:hAnsi="Wingdings"/>
    </w:rPr>
  </w:style>
  <w:style w:type="character" w:customStyle="1" w:styleId="WWCharLFO11LVL7">
    <w:name w:val="WW_CharLFO11LVL7"/>
    <w:rsid w:val="000E1DAE"/>
    <w:rPr>
      <w:rFonts w:ascii="Symbol" w:hAnsi="Symbol"/>
    </w:rPr>
  </w:style>
  <w:style w:type="character" w:customStyle="1" w:styleId="WWCharLFO11LVL8">
    <w:name w:val="WW_CharLFO11LVL8"/>
    <w:rsid w:val="000E1DAE"/>
    <w:rPr>
      <w:rFonts w:ascii="Courier New" w:hAnsi="Courier New" w:cs="Courier New"/>
    </w:rPr>
  </w:style>
  <w:style w:type="character" w:customStyle="1" w:styleId="WWCharLFO11LVL9">
    <w:name w:val="WW_CharLFO11LVL9"/>
    <w:rsid w:val="000E1DAE"/>
    <w:rPr>
      <w:rFonts w:ascii="Wingdings" w:hAnsi="Wingdings"/>
    </w:rPr>
  </w:style>
  <w:style w:type="character" w:customStyle="1" w:styleId="WWCharOUTLINELVL2">
    <w:name w:val="WW_CharOUTLINELVL2"/>
    <w:rsid w:val="000E1DAE"/>
    <w:rPr>
      <w:i w:val="0"/>
    </w:rPr>
  </w:style>
  <w:style w:type="character" w:customStyle="1" w:styleId="WWCharLFO13LVL1">
    <w:name w:val="WW_CharLFO13LVL1"/>
    <w:rsid w:val="000E1DAE"/>
    <w:rPr>
      <w:rFonts w:ascii="Arial" w:hAnsi="Arial"/>
    </w:rPr>
  </w:style>
  <w:style w:type="character" w:customStyle="1" w:styleId="WWCharLFO13LVL2">
    <w:name w:val="WW_CharLFO13LVL2"/>
    <w:rsid w:val="000E1DAE"/>
    <w:rPr>
      <w:rFonts w:ascii="Courier New" w:hAnsi="Courier New" w:cs="Courier New"/>
    </w:rPr>
  </w:style>
  <w:style w:type="character" w:customStyle="1" w:styleId="WWCharLFO13LVL3">
    <w:name w:val="WW_CharLFO13LVL3"/>
    <w:rsid w:val="000E1DAE"/>
    <w:rPr>
      <w:rFonts w:ascii="Wingdings" w:hAnsi="Wingdings"/>
    </w:rPr>
  </w:style>
  <w:style w:type="character" w:customStyle="1" w:styleId="WWCharLFO13LVL4">
    <w:name w:val="WW_CharLFO13LVL4"/>
    <w:rsid w:val="000E1DAE"/>
    <w:rPr>
      <w:rFonts w:ascii="Symbol" w:hAnsi="Symbol"/>
    </w:rPr>
  </w:style>
  <w:style w:type="character" w:customStyle="1" w:styleId="WWCharLFO13LVL5">
    <w:name w:val="WW_CharLFO13LVL5"/>
    <w:rsid w:val="000E1DAE"/>
    <w:rPr>
      <w:rFonts w:ascii="Courier New" w:hAnsi="Courier New" w:cs="Courier New"/>
    </w:rPr>
  </w:style>
  <w:style w:type="character" w:customStyle="1" w:styleId="WWCharLFO13LVL6">
    <w:name w:val="WW_CharLFO13LVL6"/>
    <w:rsid w:val="000E1DAE"/>
    <w:rPr>
      <w:rFonts w:ascii="Wingdings" w:hAnsi="Wingdings"/>
    </w:rPr>
  </w:style>
  <w:style w:type="character" w:customStyle="1" w:styleId="WWCharLFO13LVL7">
    <w:name w:val="WW_CharLFO13LVL7"/>
    <w:rsid w:val="000E1DAE"/>
    <w:rPr>
      <w:rFonts w:ascii="Symbol" w:hAnsi="Symbol"/>
    </w:rPr>
  </w:style>
  <w:style w:type="character" w:customStyle="1" w:styleId="WWCharLFO13LVL8">
    <w:name w:val="WW_CharLFO13LVL8"/>
    <w:rsid w:val="000E1DAE"/>
    <w:rPr>
      <w:rFonts w:ascii="Courier New" w:hAnsi="Courier New" w:cs="Courier New"/>
    </w:rPr>
  </w:style>
  <w:style w:type="character" w:customStyle="1" w:styleId="WWCharLFO13LVL9">
    <w:name w:val="WW_CharLFO13LVL9"/>
    <w:rsid w:val="000E1DAE"/>
    <w:rPr>
      <w:rFonts w:ascii="Wingdings" w:hAnsi="Wingdings"/>
    </w:rPr>
  </w:style>
  <w:style w:type="character" w:customStyle="1" w:styleId="WWCharLFO14LVL1">
    <w:name w:val="WW_CharLFO14LVL1"/>
    <w:rsid w:val="000E1DAE"/>
    <w:rPr>
      <w:sz w:val="28"/>
    </w:rPr>
  </w:style>
  <w:style w:type="character" w:customStyle="1" w:styleId="WWCharLFO15LVL1">
    <w:name w:val="WW_CharLFO15LVL1"/>
    <w:rsid w:val="000E1DAE"/>
    <w:rPr>
      <w:rFonts w:ascii="Arial" w:hAnsi="Arial"/>
    </w:rPr>
  </w:style>
  <w:style w:type="character" w:customStyle="1" w:styleId="WWCharLFO15LVL2">
    <w:name w:val="WW_CharLFO15LVL2"/>
    <w:rsid w:val="000E1DAE"/>
    <w:rPr>
      <w:rFonts w:ascii="Courier New" w:hAnsi="Courier New" w:cs="Courier New"/>
    </w:rPr>
  </w:style>
  <w:style w:type="character" w:customStyle="1" w:styleId="WWCharLFO15LVL3">
    <w:name w:val="WW_CharLFO15LVL3"/>
    <w:rsid w:val="000E1DAE"/>
    <w:rPr>
      <w:rFonts w:ascii="Wingdings" w:hAnsi="Wingdings"/>
    </w:rPr>
  </w:style>
  <w:style w:type="character" w:customStyle="1" w:styleId="WWCharLFO15LVL4">
    <w:name w:val="WW_CharLFO15LVL4"/>
    <w:rsid w:val="000E1DAE"/>
    <w:rPr>
      <w:rFonts w:ascii="Symbol" w:hAnsi="Symbol"/>
    </w:rPr>
  </w:style>
  <w:style w:type="character" w:customStyle="1" w:styleId="WWCharLFO15LVL5">
    <w:name w:val="WW_CharLFO15LVL5"/>
    <w:rsid w:val="000E1DAE"/>
    <w:rPr>
      <w:rFonts w:ascii="Courier New" w:hAnsi="Courier New" w:cs="Courier New"/>
    </w:rPr>
  </w:style>
  <w:style w:type="character" w:customStyle="1" w:styleId="WWCharLFO15LVL6">
    <w:name w:val="WW_CharLFO15LVL6"/>
    <w:rsid w:val="000E1DAE"/>
    <w:rPr>
      <w:rFonts w:ascii="Wingdings" w:hAnsi="Wingdings"/>
    </w:rPr>
  </w:style>
  <w:style w:type="character" w:customStyle="1" w:styleId="WWCharLFO15LVL7">
    <w:name w:val="WW_CharLFO15LVL7"/>
    <w:rsid w:val="000E1DAE"/>
    <w:rPr>
      <w:rFonts w:ascii="Symbol" w:hAnsi="Symbol"/>
    </w:rPr>
  </w:style>
  <w:style w:type="character" w:customStyle="1" w:styleId="WWCharLFO15LVL8">
    <w:name w:val="WW_CharLFO15LVL8"/>
    <w:rsid w:val="000E1DAE"/>
    <w:rPr>
      <w:rFonts w:ascii="Courier New" w:hAnsi="Courier New" w:cs="Courier New"/>
    </w:rPr>
  </w:style>
  <w:style w:type="character" w:customStyle="1" w:styleId="WWCharLFO15LVL9">
    <w:name w:val="WW_CharLFO15LVL9"/>
    <w:rsid w:val="000E1DAE"/>
    <w:rPr>
      <w:rFonts w:ascii="Wingdings" w:hAnsi="Wingdings"/>
    </w:rPr>
  </w:style>
  <w:style w:type="character" w:customStyle="1" w:styleId="WWCharLFO19LVL9">
    <w:name w:val="WW_CharLFO19LVL9"/>
    <w:rsid w:val="000E1DAE"/>
    <w:rPr>
      <w:rFonts w:ascii="Wingdings" w:hAnsi="Wingdings"/>
    </w:rPr>
  </w:style>
  <w:style w:type="character" w:customStyle="1" w:styleId="WWCharLFO19LVL8">
    <w:name w:val="WW_CharLFO19LVL8"/>
    <w:rsid w:val="000E1DAE"/>
    <w:rPr>
      <w:rFonts w:ascii="Courier New" w:hAnsi="Courier New" w:cs="Courier New"/>
    </w:rPr>
  </w:style>
  <w:style w:type="character" w:customStyle="1" w:styleId="WWCharLFO19LVL7">
    <w:name w:val="WW_CharLFO19LVL7"/>
    <w:rsid w:val="000E1DAE"/>
    <w:rPr>
      <w:rFonts w:ascii="Symbol" w:hAnsi="Symbol"/>
    </w:rPr>
  </w:style>
  <w:style w:type="character" w:customStyle="1" w:styleId="WWCharLFO19LVL6">
    <w:name w:val="WW_CharLFO19LVL6"/>
    <w:rsid w:val="000E1DAE"/>
    <w:rPr>
      <w:rFonts w:ascii="Wingdings" w:hAnsi="Wingdings"/>
    </w:rPr>
  </w:style>
  <w:style w:type="character" w:customStyle="1" w:styleId="WWCharLFO19LVL5">
    <w:name w:val="WW_CharLFO19LVL5"/>
    <w:rsid w:val="000E1DAE"/>
    <w:rPr>
      <w:rFonts w:ascii="Courier New" w:hAnsi="Courier New" w:cs="Courier New"/>
    </w:rPr>
  </w:style>
  <w:style w:type="character" w:customStyle="1" w:styleId="WWCharLFO19LVL4">
    <w:name w:val="WW_CharLFO19LVL4"/>
    <w:rsid w:val="000E1DAE"/>
    <w:rPr>
      <w:rFonts w:ascii="Symbol" w:hAnsi="Symbol"/>
    </w:rPr>
  </w:style>
  <w:style w:type="character" w:customStyle="1" w:styleId="WWCharLFO19LVL3">
    <w:name w:val="WW_CharLFO19LVL3"/>
    <w:rsid w:val="000E1DAE"/>
    <w:rPr>
      <w:rFonts w:ascii="Wingdings" w:hAnsi="Wingdings"/>
    </w:rPr>
  </w:style>
  <w:style w:type="character" w:customStyle="1" w:styleId="WWCharLFO19LVL2">
    <w:name w:val="WW_CharLFO19LVL2"/>
    <w:rsid w:val="000E1DAE"/>
    <w:rPr>
      <w:rFonts w:ascii="Courier New" w:hAnsi="Courier New" w:cs="Courier New"/>
    </w:rPr>
  </w:style>
  <w:style w:type="character" w:customStyle="1" w:styleId="WWCharLFO19LVL1">
    <w:name w:val="WW_CharLFO19LVL1"/>
    <w:rsid w:val="000E1DAE"/>
    <w:rPr>
      <w:rFonts w:ascii="Arial" w:hAnsi="Arial"/>
    </w:rPr>
  </w:style>
  <w:style w:type="character" w:customStyle="1" w:styleId="WWCharLFO18LVL1">
    <w:name w:val="WW_CharLFO18LVL1"/>
    <w:rsid w:val="000E1DAE"/>
    <w:rPr>
      <w:sz w:val="28"/>
    </w:rPr>
  </w:style>
  <w:style w:type="character" w:customStyle="1" w:styleId="WWCharLFO17LVL9">
    <w:name w:val="WW_CharLFO17LVL9"/>
    <w:rsid w:val="000E1DAE"/>
    <w:rPr>
      <w:rFonts w:ascii="Wingdings" w:hAnsi="Wingdings"/>
    </w:rPr>
  </w:style>
  <w:style w:type="character" w:customStyle="1" w:styleId="WWCharLFO17LVL8">
    <w:name w:val="WW_CharLFO17LVL8"/>
    <w:rsid w:val="000E1DAE"/>
    <w:rPr>
      <w:rFonts w:ascii="Courier New" w:hAnsi="Courier New" w:cs="Courier New"/>
    </w:rPr>
  </w:style>
  <w:style w:type="character" w:customStyle="1" w:styleId="WWCharLFO17LVL7">
    <w:name w:val="WW_CharLFO17LVL7"/>
    <w:rsid w:val="000E1DAE"/>
    <w:rPr>
      <w:rFonts w:ascii="Symbol" w:hAnsi="Symbol"/>
    </w:rPr>
  </w:style>
  <w:style w:type="character" w:customStyle="1" w:styleId="WWCharLFO17LVL6">
    <w:name w:val="WW_CharLFO17LVL6"/>
    <w:rsid w:val="000E1DAE"/>
    <w:rPr>
      <w:rFonts w:ascii="Wingdings" w:hAnsi="Wingdings"/>
    </w:rPr>
  </w:style>
  <w:style w:type="character" w:customStyle="1" w:styleId="WWCharLFO17LVL5">
    <w:name w:val="WW_CharLFO17LVL5"/>
    <w:rsid w:val="000E1DAE"/>
    <w:rPr>
      <w:rFonts w:ascii="Courier New" w:hAnsi="Courier New" w:cs="Courier New"/>
    </w:rPr>
  </w:style>
  <w:style w:type="character" w:customStyle="1" w:styleId="WWCharLFO17LVL4">
    <w:name w:val="WW_CharLFO17LVL4"/>
    <w:rsid w:val="000E1DAE"/>
    <w:rPr>
      <w:rFonts w:ascii="Symbol" w:hAnsi="Symbol"/>
    </w:rPr>
  </w:style>
  <w:style w:type="character" w:customStyle="1" w:styleId="WWCharLFO17LVL3">
    <w:name w:val="WW_CharLFO17LVL3"/>
    <w:rsid w:val="000E1DAE"/>
    <w:rPr>
      <w:rFonts w:ascii="Wingdings" w:hAnsi="Wingdings"/>
    </w:rPr>
  </w:style>
  <w:style w:type="character" w:customStyle="1" w:styleId="WWCharLFO17LVL2">
    <w:name w:val="WW_CharLFO17LVL2"/>
    <w:rsid w:val="000E1DAE"/>
    <w:rPr>
      <w:rFonts w:ascii="Courier New" w:hAnsi="Courier New" w:cs="Courier New"/>
    </w:rPr>
  </w:style>
  <w:style w:type="character" w:customStyle="1" w:styleId="WWCharLFO17LVL1">
    <w:name w:val="WW_CharLFO17LVL1"/>
    <w:rsid w:val="000E1DAE"/>
    <w:rPr>
      <w:rFonts w:ascii="Arial" w:hAnsi="Arial"/>
    </w:rPr>
  </w:style>
  <w:style w:type="character" w:customStyle="1" w:styleId="WWCharLFO14LVL4">
    <w:name w:val="WW_CharLFO14LVL4"/>
    <w:rsid w:val="000E1DAE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CharLFO12LVL2">
    <w:name w:val="WW_CharLFO12LVL2"/>
    <w:rsid w:val="000E1DAE"/>
    <w:rPr>
      <w:i w:val="0"/>
    </w:rPr>
  </w:style>
  <w:style w:type="character" w:customStyle="1" w:styleId="WWCharLFO10LVL2">
    <w:name w:val="WW_CharLFO10LVL2"/>
    <w:rsid w:val="000E1DAE"/>
    <w:rPr>
      <w:i w:val="0"/>
    </w:rPr>
  </w:style>
  <w:style w:type="character" w:customStyle="1" w:styleId="WWCharLFO9LVL2">
    <w:name w:val="WW_CharLFO9LVL2"/>
    <w:rsid w:val="000E1DAE"/>
    <w:rPr>
      <w:rFonts w:ascii="Arial" w:hAnsi="Arial"/>
      <w:i w:val="0"/>
      <w:color w:val="EEEEEE"/>
    </w:rPr>
  </w:style>
  <w:style w:type="character" w:customStyle="1" w:styleId="Collegamentoipertestuale2">
    <w:name w:val="Collegamento ipertestuale2"/>
    <w:rsid w:val="000E1DAE"/>
    <w:rPr>
      <w:color w:val="0563C1"/>
      <w:u w:val="single"/>
    </w:rPr>
  </w:style>
  <w:style w:type="character" w:customStyle="1" w:styleId="Bullets">
    <w:name w:val="Bullets"/>
    <w:rsid w:val="000E1DAE"/>
    <w:rPr>
      <w:rFonts w:ascii="OpenSymbol" w:eastAsia="OpenSymbol" w:hAnsi="OpenSymbol" w:cs="OpenSymbol"/>
    </w:rPr>
  </w:style>
  <w:style w:type="character" w:customStyle="1" w:styleId="Carpredefinitoparagrafo-adc0169">
    <w:name w:val="Car. predefinito paragrafo-adc0169"/>
    <w:rsid w:val="000E1DAE"/>
  </w:style>
  <w:style w:type="character" w:customStyle="1" w:styleId="DefaultParagraphFont-a3050ef">
    <w:name w:val="Default Paragraph Font-a3050ef"/>
    <w:rsid w:val="000E1DAE"/>
  </w:style>
  <w:style w:type="character" w:customStyle="1" w:styleId="DefaultParagraphFont-a3a7d0b">
    <w:name w:val="Default Paragraph Font-a3a7d0b"/>
    <w:rsid w:val="000E1DAE"/>
  </w:style>
  <w:style w:type="character" w:customStyle="1" w:styleId="WWCharLFO1LVL4">
    <w:name w:val="WW_CharLFO1LVL4"/>
    <w:rsid w:val="000E1DAE"/>
    <w:rPr>
      <w:rFonts w:ascii="Symbol" w:hAnsi="Symbol"/>
    </w:rPr>
  </w:style>
  <w:style w:type="character" w:customStyle="1" w:styleId="WWCharLFO1LVL6">
    <w:name w:val="WW_CharLFO1LVL6"/>
    <w:rsid w:val="000E1DAE"/>
    <w:rPr>
      <w:rFonts w:ascii="Wingdings" w:hAnsi="Wingdings"/>
    </w:rPr>
  </w:style>
  <w:style w:type="character" w:customStyle="1" w:styleId="WWCharLFO1LVL8">
    <w:name w:val="WW_CharLFO1LVL8"/>
    <w:rsid w:val="000E1DAE"/>
    <w:rPr>
      <w:rFonts w:ascii="Courier New" w:hAnsi="Courier New" w:cs="Courier New"/>
    </w:rPr>
  </w:style>
  <w:style w:type="character" w:customStyle="1" w:styleId="WWCharLFO1LVL9">
    <w:name w:val="WW_CharLFO1LVL9"/>
    <w:rsid w:val="000E1DAE"/>
    <w:rPr>
      <w:rFonts w:ascii="Wingdings" w:hAnsi="Wingdings"/>
    </w:rPr>
  </w:style>
  <w:style w:type="character" w:customStyle="1" w:styleId="DefaultParagraphFont-ad8ee85">
    <w:name w:val="Default Paragraph Font-ad8ee85"/>
    <w:rsid w:val="000E1DAE"/>
  </w:style>
  <w:style w:type="character" w:customStyle="1" w:styleId="WWCharLFO1LVL3">
    <w:name w:val="WW_CharLFO1LVL3"/>
    <w:rsid w:val="000E1DAE"/>
    <w:rPr>
      <w:rFonts w:ascii="Wingdings" w:hAnsi="Wingdings"/>
    </w:rPr>
  </w:style>
  <w:style w:type="character" w:customStyle="1" w:styleId="WWCharLFO1LVL2-a64139d">
    <w:name w:val="WW_CharLFO1LVL2-a64139d"/>
    <w:rsid w:val="000E1DAE"/>
    <w:rPr>
      <w:rFonts w:ascii="Courier New" w:hAnsi="Courier New" w:cs="Courier New"/>
    </w:rPr>
  </w:style>
  <w:style w:type="character" w:customStyle="1" w:styleId="WWCharLFO1LVL5">
    <w:name w:val="WW_CharLFO1LVL5"/>
    <w:rsid w:val="000E1DAE"/>
    <w:rPr>
      <w:rFonts w:ascii="Courier New" w:hAnsi="Courier New" w:cs="Courier New"/>
    </w:rPr>
  </w:style>
  <w:style w:type="character" w:customStyle="1" w:styleId="WWCharLFO1LVL7">
    <w:name w:val="WW_CharLFO1LVL7"/>
    <w:rsid w:val="000E1DAE"/>
    <w:rPr>
      <w:rFonts w:ascii="Symbol" w:hAnsi="Symbol"/>
    </w:rPr>
  </w:style>
  <w:style w:type="character" w:customStyle="1" w:styleId="DefaultParagraphFont-a27f877">
    <w:name w:val="Default Paragraph Font-a27f877"/>
    <w:rsid w:val="000E1DAE"/>
  </w:style>
  <w:style w:type="character" w:customStyle="1" w:styleId="WWCharLFO1LVL1">
    <w:name w:val="WW_CharLFO1LVL1"/>
    <w:rsid w:val="000E1DAE"/>
    <w:rPr>
      <w:rFonts w:ascii="Century Gothic" w:eastAsia="Times New Roman" w:hAnsi="Century Gothic" w:cs="Garamond"/>
    </w:rPr>
  </w:style>
  <w:style w:type="character" w:customStyle="1" w:styleId="WWCharLFO1LVL5-ab139e7">
    <w:name w:val="WW_CharLFO1LVL5-ab139e7"/>
    <w:rsid w:val="000E1DAE"/>
    <w:rPr>
      <w:rFonts w:ascii="Courier New" w:hAnsi="Courier New" w:cs="Courier New"/>
    </w:rPr>
  </w:style>
  <w:style w:type="character" w:customStyle="1" w:styleId="WWCharLFO1LVL8-a617a2f">
    <w:name w:val="WW_CharLFO1LVL8-a617a2f"/>
    <w:rsid w:val="000E1DAE"/>
    <w:rPr>
      <w:rFonts w:ascii="Courier New" w:hAnsi="Courier New" w:cs="Courier New"/>
    </w:rPr>
  </w:style>
  <w:style w:type="character" w:customStyle="1" w:styleId="WWCharLFO1LVL2-a98478b">
    <w:name w:val="WW_CharLFO1LVL2-a98478b"/>
    <w:rsid w:val="000E1DAE"/>
    <w:rPr>
      <w:rFonts w:ascii="Courier New" w:hAnsi="Courier New" w:cs="Courier New"/>
    </w:rPr>
  </w:style>
  <w:style w:type="character" w:customStyle="1" w:styleId="WWCharLFO1LVL7-a7f8c2f">
    <w:name w:val="WW_CharLFO1LVL7-a7f8c2f"/>
    <w:rsid w:val="000E1DAE"/>
    <w:rPr>
      <w:rFonts w:ascii="Symbol" w:hAnsi="Symbol"/>
    </w:rPr>
  </w:style>
  <w:style w:type="character" w:customStyle="1" w:styleId="WWCharLFO1LVL1-ad255ed">
    <w:name w:val="WW_CharLFO1LVL1-ad255ed"/>
    <w:rsid w:val="000E1DAE"/>
    <w:rPr>
      <w:rFonts w:ascii="Century Gothic" w:eastAsia="Times New Roman" w:hAnsi="Century Gothic" w:cs="Garamond"/>
    </w:rPr>
  </w:style>
  <w:style w:type="character" w:customStyle="1" w:styleId="WWCharLFO1LVL3-a250d95">
    <w:name w:val="WW_CharLFO1LVL3-a250d95"/>
    <w:rsid w:val="000E1DAE"/>
    <w:rPr>
      <w:rFonts w:ascii="Wingdings" w:hAnsi="Wingdings"/>
    </w:rPr>
  </w:style>
  <w:style w:type="character" w:customStyle="1" w:styleId="WWCharLFO1LVL6-a15b79b">
    <w:name w:val="WW_CharLFO1LVL6-a15b79b"/>
    <w:rsid w:val="000E1DAE"/>
    <w:rPr>
      <w:rFonts w:ascii="Wingdings" w:hAnsi="Wingdings"/>
    </w:rPr>
  </w:style>
  <w:style w:type="character" w:customStyle="1" w:styleId="WWCharLFO1LVL9-af368d3">
    <w:name w:val="WW_CharLFO1LVL9-af368d3"/>
    <w:rsid w:val="000E1DAE"/>
    <w:rPr>
      <w:rFonts w:ascii="Wingdings" w:hAnsi="Wingdings"/>
    </w:rPr>
  </w:style>
  <w:style w:type="character" w:customStyle="1" w:styleId="WWCharLFO1LVL4-a5e69b9">
    <w:name w:val="WW_CharLFO1LVL4-a5e69b9"/>
    <w:rsid w:val="000E1DAE"/>
    <w:rPr>
      <w:rFonts w:ascii="Symbol" w:hAnsi="Symbol"/>
    </w:rPr>
  </w:style>
  <w:style w:type="character" w:customStyle="1" w:styleId="DefaultParagraphFont-a4d3579">
    <w:name w:val="Default Paragraph Font-a4d3579"/>
    <w:rsid w:val="000E1DAE"/>
  </w:style>
  <w:style w:type="character" w:customStyle="1" w:styleId="DefaultParagraphFont-ac0c7fb">
    <w:name w:val="Default Paragraph Font-ac0c7fb"/>
    <w:rsid w:val="000E1DAE"/>
  </w:style>
  <w:style w:type="character" w:customStyle="1" w:styleId="DefaultParagraphFont-a42b572">
    <w:name w:val="Default Paragraph Font-a42b572"/>
    <w:rsid w:val="000E1DAE"/>
  </w:style>
  <w:style w:type="character" w:customStyle="1" w:styleId="DefaultParagraphFont-a53651b">
    <w:name w:val="Default Paragraph Font-a53651b"/>
    <w:rsid w:val="000E1DAE"/>
  </w:style>
  <w:style w:type="character" w:customStyle="1" w:styleId="DefaultParagraphFont-af287a1">
    <w:name w:val="Default Paragraph Font-af287a1"/>
    <w:rsid w:val="000E1DAE"/>
  </w:style>
  <w:style w:type="character" w:customStyle="1" w:styleId="DefaultParagraphFont-aaa738a">
    <w:name w:val="Default Paragraph Font-aaa738a"/>
    <w:rsid w:val="000E1DAE"/>
  </w:style>
  <w:style w:type="character" w:customStyle="1" w:styleId="DefaultParagraphFont-a15f178">
    <w:name w:val="Default Paragraph Font-a15f178"/>
    <w:rsid w:val="000E1DAE"/>
  </w:style>
  <w:style w:type="character" w:customStyle="1" w:styleId="DefaultParagraphFont-a7a386d">
    <w:name w:val="Default Paragraph Font-a7a386d"/>
    <w:rsid w:val="000E1DAE"/>
  </w:style>
  <w:style w:type="character" w:customStyle="1" w:styleId="DefaultParagraphFont-a8344e9">
    <w:name w:val="Default Paragraph Font-a8344e9"/>
    <w:rsid w:val="000E1DAE"/>
  </w:style>
  <w:style w:type="character" w:customStyle="1" w:styleId="WWCharLFO1LVL1-a91e479">
    <w:name w:val="WW_CharLFO1LVL1-a91e479"/>
    <w:rsid w:val="000E1DAE"/>
    <w:rPr>
      <w:rFonts w:ascii="Wingdings" w:hAnsi="Wingdings"/>
    </w:rPr>
  </w:style>
  <w:style w:type="character" w:customStyle="1" w:styleId="WWCharLFO2LVL6">
    <w:name w:val="WW_CharLFO2LVL6"/>
    <w:rsid w:val="000E1DAE"/>
    <w:rPr>
      <w:rFonts w:ascii="Wingdings" w:hAnsi="Wingdings"/>
    </w:rPr>
  </w:style>
  <w:style w:type="character" w:customStyle="1" w:styleId="WWCharLFO2LVL9">
    <w:name w:val="WW_CharLFO2LVL9"/>
    <w:rsid w:val="000E1DAE"/>
    <w:rPr>
      <w:rFonts w:ascii="Wingdings" w:hAnsi="Wingdings"/>
    </w:rPr>
  </w:style>
  <w:style w:type="character" w:customStyle="1" w:styleId="WWCharLFO2LVL5">
    <w:name w:val="WW_CharLFO2LVL5"/>
    <w:rsid w:val="000E1DAE"/>
    <w:rPr>
      <w:rFonts w:ascii="Courier New" w:hAnsi="Courier New" w:cs="Courier New"/>
    </w:rPr>
  </w:style>
  <w:style w:type="character" w:customStyle="1" w:styleId="WWCharLFO2LVL3">
    <w:name w:val="WW_CharLFO2LVL3"/>
    <w:rsid w:val="000E1DAE"/>
    <w:rPr>
      <w:rFonts w:ascii="Wingdings" w:hAnsi="Wingdings"/>
    </w:rPr>
  </w:style>
  <w:style w:type="character" w:customStyle="1" w:styleId="WWCharLFO2LVL4">
    <w:name w:val="WW_CharLFO2LVL4"/>
    <w:rsid w:val="000E1DAE"/>
    <w:rPr>
      <w:rFonts w:ascii="Symbol" w:hAnsi="Symbol"/>
    </w:rPr>
  </w:style>
  <w:style w:type="character" w:customStyle="1" w:styleId="WWCharLFO2LVL8">
    <w:name w:val="WW_CharLFO2LVL8"/>
    <w:rsid w:val="000E1DAE"/>
    <w:rPr>
      <w:rFonts w:ascii="Courier New" w:hAnsi="Courier New" w:cs="Courier New"/>
    </w:rPr>
  </w:style>
  <w:style w:type="character" w:customStyle="1" w:styleId="WWCharLFO2LVL1">
    <w:name w:val="WW_CharLFO2LVL1"/>
    <w:rsid w:val="000E1DAE"/>
    <w:rPr>
      <w:rFonts w:ascii="Verdana" w:hAnsi="Verdana"/>
    </w:rPr>
  </w:style>
  <w:style w:type="character" w:customStyle="1" w:styleId="WWCharLFO2LVL7">
    <w:name w:val="WW_CharLFO2LVL7"/>
    <w:rsid w:val="000E1DAE"/>
    <w:rPr>
      <w:rFonts w:ascii="Symbol" w:hAnsi="Symbol"/>
    </w:rPr>
  </w:style>
  <w:style w:type="character" w:customStyle="1" w:styleId="WW5fCharLFO1LVL1">
    <w:name w:val="WW_5f_CharLFO1LVL1"/>
    <w:rsid w:val="000E1DAE"/>
  </w:style>
  <w:style w:type="character" w:customStyle="1" w:styleId="NumberingSymbols">
    <w:name w:val="Numbering Symbols"/>
    <w:rsid w:val="000E1DAE"/>
  </w:style>
  <w:style w:type="character" w:styleId="Rimandonotadichiusura">
    <w:name w:val="endnote reference"/>
    <w:rsid w:val="000E1DAE"/>
    <w:rPr>
      <w:vertAlign w:val="superscript"/>
    </w:rPr>
  </w:style>
  <w:style w:type="paragraph" w:styleId="Corpotesto">
    <w:name w:val="Body Text"/>
    <w:basedOn w:val="Normale"/>
    <w:link w:val="CorpotestoCarattere"/>
    <w:rsid w:val="000E1DAE"/>
    <w:pPr>
      <w:suppressAutoHyphens w:val="0"/>
      <w:autoSpaceDN/>
      <w:spacing w:before="0" w:after="140" w:line="288" w:lineRule="auto"/>
      <w:jc w:val="left"/>
    </w:pPr>
    <w:rPr>
      <w:rFonts w:ascii="Liberation Serif" w:eastAsia="SimSun" w:hAnsi="Liberation Serif" w:cs="Calibri"/>
      <w:i w:val="0"/>
      <w:color w:val="000000"/>
      <w:kern w:val="1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0E1DAE"/>
    <w:rPr>
      <w:rFonts w:cs="Calibri"/>
      <w:color w:val="000000"/>
      <w:kern w:val="1"/>
    </w:rPr>
  </w:style>
  <w:style w:type="paragraph" w:styleId="Testofumetto">
    <w:name w:val="Balloon Text"/>
    <w:basedOn w:val="Normale1"/>
    <w:link w:val="TestofumettoCarattere"/>
    <w:rsid w:val="000E1DAE"/>
    <w:pPr>
      <w:autoSpaceDN/>
      <w:spacing w:after="0" w:line="100" w:lineRule="atLeast"/>
    </w:pPr>
    <w:rPr>
      <w:rFonts w:ascii="Tahoma" w:eastAsia="Tahoma" w:hAnsi="Tahoma" w:cs="Tahoma"/>
      <w:kern w:val="1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E1DAE"/>
    <w:rPr>
      <w:rFonts w:ascii="Tahoma" w:eastAsia="Tahoma" w:hAnsi="Tahoma" w:cs="Tahoma"/>
      <w:kern w:val="1"/>
      <w:sz w:val="16"/>
      <w:szCs w:val="16"/>
    </w:rPr>
  </w:style>
  <w:style w:type="paragraph" w:styleId="NormaleWeb">
    <w:name w:val="Normal (Web)"/>
    <w:basedOn w:val="Normale1"/>
    <w:uiPriority w:val="99"/>
    <w:rsid w:val="000E1DAE"/>
    <w:pPr>
      <w:autoSpaceDN/>
      <w:spacing w:before="100" w:after="100" w:line="100" w:lineRule="atLeast"/>
    </w:pPr>
    <w:rPr>
      <w:rFonts w:ascii="Times New Roman" w:eastAsia="Times New Roman" w:hAnsi="Times New Roman" w:cs="Times New Roman"/>
      <w:kern w:val="1"/>
      <w:lang w:eastAsia="it-IT"/>
    </w:rPr>
  </w:style>
  <w:style w:type="paragraph" w:styleId="Titolosommario">
    <w:name w:val="TOC Heading"/>
    <w:basedOn w:val="Titolo1"/>
    <w:next w:val="Normale1"/>
    <w:uiPriority w:val="39"/>
    <w:qFormat/>
    <w:rsid w:val="000E1DAE"/>
    <w:pPr>
      <w:numPr>
        <w:numId w:val="0"/>
      </w:numPr>
    </w:pPr>
  </w:style>
  <w:style w:type="paragraph" w:styleId="Nessunaspaziatura">
    <w:name w:val="No Spacing"/>
    <w:qFormat/>
    <w:rsid w:val="000E1DAE"/>
    <w:pPr>
      <w:suppressAutoHyphens/>
      <w:autoSpaceDN/>
      <w:spacing w:after="0" w:line="100" w:lineRule="atLeast"/>
    </w:pPr>
    <w:rPr>
      <w:kern w:val="1"/>
    </w:rPr>
  </w:style>
  <w:style w:type="paragraph" w:styleId="Revisione">
    <w:name w:val="Revision"/>
    <w:rsid w:val="000E1DAE"/>
    <w:pPr>
      <w:suppressAutoHyphens/>
      <w:autoSpaceDN/>
      <w:spacing w:after="0" w:line="100" w:lineRule="atLeast"/>
    </w:pPr>
    <w:rPr>
      <w:kern w:val="1"/>
    </w:rPr>
  </w:style>
  <w:style w:type="paragraph" w:styleId="Didascalia">
    <w:name w:val="caption"/>
    <w:basedOn w:val="Normale1"/>
    <w:next w:val="Normale1"/>
    <w:qFormat/>
    <w:rsid w:val="000E1DAE"/>
    <w:pPr>
      <w:autoSpaceDN/>
      <w:spacing w:line="100" w:lineRule="atLeast"/>
    </w:pPr>
    <w:rPr>
      <w:b/>
      <w:bCs/>
      <w:color w:val="4F81BD"/>
      <w:kern w:val="1"/>
      <w:sz w:val="18"/>
      <w:szCs w:val="18"/>
    </w:rPr>
  </w:style>
  <w:style w:type="paragraph" w:styleId="Sottotitolo">
    <w:name w:val="Subtitle"/>
    <w:basedOn w:val="Normale1"/>
    <w:next w:val="Normale1"/>
    <w:link w:val="SottotitoloCarattere"/>
    <w:qFormat/>
    <w:rsid w:val="000E1DAE"/>
    <w:pPr>
      <w:autoSpaceDN/>
    </w:pPr>
    <w:rPr>
      <w:rFonts w:ascii="Cambria" w:eastAsia="Times New Roman" w:hAnsi="Cambria" w:cs="Cambria"/>
      <w:b/>
      <w:i/>
      <w:iCs/>
      <w:color w:val="4F81BD"/>
      <w:spacing w:val="15"/>
      <w:kern w:val="1"/>
    </w:rPr>
  </w:style>
  <w:style w:type="character" w:customStyle="1" w:styleId="SottotitoloCarattere">
    <w:name w:val="Sottotitolo Carattere"/>
    <w:basedOn w:val="Carpredefinitoparagrafo"/>
    <w:link w:val="Sottotitolo"/>
    <w:rsid w:val="000E1DAE"/>
    <w:rPr>
      <w:rFonts w:ascii="Cambria" w:eastAsia="Times New Roman" w:hAnsi="Cambria" w:cs="Cambria"/>
      <w:b/>
      <w:i/>
      <w:iCs/>
      <w:color w:val="4F81BD"/>
      <w:spacing w:val="15"/>
      <w:kern w:val="1"/>
    </w:rPr>
  </w:style>
  <w:style w:type="paragraph" w:styleId="PreformattatoHTML">
    <w:name w:val="HTML Preformatted"/>
    <w:basedOn w:val="Normale1"/>
    <w:link w:val="PreformattatoHTMLCarattere"/>
    <w:rsid w:val="000E1D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after="0" w:line="100" w:lineRule="atLeast"/>
      <w:jc w:val="left"/>
    </w:pPr>
    <w:rPr>
      <w:rFonts w:ascii="Courier New" w:eastAsia="Times New Roman" w:hAnsi="Courier New" w:cs="Courier New"/>
      <w:kern w:val="1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0E1DAE"/>
    <w:rPr>
      <w:rFonts w:ascii="Courier New" w:eastAsia="Times New Roman" w:hAnsi="Courier New" w:cs="Courier New"/>
      <w:kern w:val="1"/>
      <w:sz w:val="20"/>
      <w:szCs w:val="20"/>
      <w:lang w:eastAsia="it-IT"/>
    </w:rPr>
  </w:style>
  <w:style w:type="paragraph" w:customStyle="1" w:styleId="CommentText">
    <w:name w:val="Comment Text"/>
    <w:basedOn w:val="Normale2"/>
    <w:rsid w:val="000E1DAE"/>
    <w:pPr>
      <w:spacing w:line="100" w:lineRule="atLeast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rsid w:val="000E1DAE"/>
    <w:rPr>
      <w:b/>
      <w:bCs/>
    </w:rPr>
  </w:style>
  <w:style w:type="paragraph" w:customStyle="1" w:styleId="Testofumetto2">
    <w:name w:val="Testo fumetto2"/>
    <w:basedOn w:val="Normale2"/>
    <w:rsid w:val="000E1DAE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Sommario32">
    <w:name w:val="Sommario 32"/>
    <w:basedOn w:val="Normale2"/>
    <w:next w:val="Normale2"/>
    <w:rsid w:val="000E1DAE"/>
    <w:pPr>
      <w:spacing w:after="100"/>
      <w:ind w:left="440"/>
    </w:pPr>
  </w:style>
  <w:style w:type="paragraph" w:styleId="Elenco">
    <w:name w:val="List"/>
    <w:basedOn w:val="Corpotesto"/>
    <w:rsid w:val="000E1DAE"/>
    <w:rPr>
      <w:rFonts w:cs="Mangal"/>
    </w:rPr>
  </w:style>
  <w:style w:type="paragraph" w:styleId="Titoloindicefonti">
    <w:name w:val="toa heading"/>
    <w:basedOn w:val="Heading"/>
    <w:rsid w:val="000E1DAE"/>
    <w:pPr>
      <w:suppressLineNumbers/>
      <w:autoSpaceDE w:val="0"/>
      <w:autoSpaceDN/>
      <w:spacing w:line="100" w:lineRule="atLeast"/>
    </w:pPr>
    <w:rPr>
      <w:b/>
      <w:bCs/>
      <w:color w:val="000000"/>
      <w:kern w:val="1"/>
      <w:sz w:val="32"/>
      <w:szCs w:val="32"/>
    </w:rPr>
  </w:style>
  <w:style w:type="paragraph" w:customStyle="1" w:styleId="Testonotaapidipagina3">
    <w:name w:val="Testo nota a piè di pagina3"/>
    <w:basedOn w:val="Normal-addcbc8-addcbc8"/>
    <w:rsid w:val="000E1DAE"/>
    <w:rPr>
      <w:sz w:val="20"/>
      <w:szCs w:val="20"/>
    </w:rPr>
  </w:style>
  <w:style w:type="paragraph" w:customStyle="1" w:styleId="Normal-addcbc8-addcbc8">
    <w:name w:val="Normal-addcbc8-addcbc8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FootnoteText-a5b3a64">
    <w:name w:val="Footnote Text-a5b3a64"/>
    <w:basedOn w:val="Normal-a8872ee-a8872ee"/>
    <w:rsid w:val="000E1DAE"/>
    <w:rPr>
      <w:sz w:val="20"/>
      <w:szCs w:val="20"/>
    </w:rPr>
  </w:style>
  <w:style w:type="paragraph" w:customStyle="1" w:styleId="Normal-a8872ee-a8872ee">
    <w:name w:val="Normal-a8872ee-a8872ee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Normal-a19ebb6">
    <w:name w:val="Normal-a19ebb6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Normal-a345b29-a345b29">
    <w:name w:val="Normal-a345b29-a345b29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Textbody-a369d61">
    <w:name w:val="Text body-a369d61"/>
    <w:basedOn w:val="Standard-a9d5921"/>
    <w:rsid w:val="000E1DAE"/>
    <w:pPr>
      <w:spacing w:after="283" w:line="288" w:lineRule="auto"/>
    </w:pPr>
  </w:style>
  <w:style w:type="paragraph" w:customStyle="1" w:styleId="Standard-a9d5921">
    <w:name w:val="Standard-a9d5921"/>
    <w:rsid w:val="000E1DAE"/>
    <w:pPr>
      <w:autoSpaceDN/>
    </w:pPr>
    <w:rPr>
      <w:kern w:val="1"/>
    </w:rPr>
  </w:style>
  <w:style w:type="paragraph" w:customStyle="1" w:styleId="Textbody-abcf31b">
    <w:name w:val="Text body-abcf31b"/>
    <w:basedOn w:val="Standard-a9d5921"/>
    <w:rsid w:val="000E1DAE"/>
    <w:pPr>
      <w:spacing w:after="283" w:line="288" w:lineRule="auto"/>
    </w:pPr>
  </w:style>
  <w:style w:type="numbering" w:customStyle="1" w:styleId="Stile31">
    <w:name w:val="Stile31"/>
    <w:uiPriority w:val="99"/>
    <w:rsid w:val="000E1DAE"/>
    <w:pPr>
      <w:numPr>
        <w:numId w:val="38"/>
      </w:numPr>
    </w:pPr>
  </w:style>
  <w:style w:type="character" w:styleId="Menzionenonrisolta">
    <w:name w:val="Unresolved Mention"/>
    <w:uiPriority w:val="99"/>
    <w:semiHidden/>
    <w:unhideWhenUsed/>
    <w:rsid w:val="000E1DAE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rsid w:val="001A2B62"/>
    <w:pPr>
      <w:tabs>
        <w:tab w:val="right" w:leader="dot" w:pos="9856"/>
      </w:tabs>
      <w:autoSpaceDN/>
      <w:spacing w:before="0" w:line="100" w:lineRule="atLeast"/>
      <w:ind w:left="480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paragraph" w:styleId="Sommario4">
    <w:name w:val="toc 4"/>
    <w:basedOn w:val="Normale"/>
    <w:next w:val="Normale"/>
    <w:autoRedefine/>
    <w:uiPriority w:val="39"/>
    <w:unhideWhenUsed/>
    <w:rsid w:val="000E1DAE"/>
    <w:pPr>
      <w:autoSpaceDN/>
      <w:spacing w:before="0" w:line="100" w:lineRule="atLeast"/>
      <w:ind w:left="720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table" w:styleId="Grigliatabella">
    <w:name w:val="Table Grid"/>
    <w:basedOn w:val="Tabellanormale"/>
    <w:uiPriority w:val="39"/>
    <w:rsid w:val="000E1DAE"/>
    <w:pPr>
      <w:autoSpaceDN/>
      <w:spacing w:after="0" w:line="240" w:lineRule="auto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rsid w:val="000E1DAE"/>
    <w:pPr>
      <w:autoSpaceDN/>
      <w:spacing w:before="0" w:line="100" w:lineRule="atLeast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paragraph" w:styleId="Sommario2">
    <w:name w:val="toc 2"/>
    <w:basedOn w:val="Normale"/>
    <w:next w:val="Normale"/>
    <w:autoRedefine/>
    <w:uiPriority w:val="39"/>
    <w:unhideWhenUsed/>
    <w:rsid w:val="000E1DAE"/>
    <w:pPr>
      <w:autoSpaceDN/>
      <w:spacing w:before="0" w:line="100" w:lineRule="atLeast"/>
      <w:ind w:left="240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character" w:customStyle="1" w:styleId="spellingerror">
    <w:name w:val="spellingerror"/>
    <w:rsid w:val="000E1DAE"/>
  </w:style>
  <w:style w:type="character" w:customStyle="1" w:styleId="contextualspellingandgrammarerror">
    <w:name w:val="contextualspellingandgrammarerror"/>
    <w:rsid w:val="000E1DAE"/>
  </w:style>
  <w:style w:type="character" w:customStyle="1" w:styleId="normaltextrun1">
    <w:name w:val="normaltextrun1"/>
    <w:rsid w:val="000E1DAE"/>
  </w:style>
  <w:style w:type="character" w:customStyle="1" w:styleId="Carpredefinitoparagrafo4">
    <w:name w:val="Car. predefinito paragrafo4"/>
    <w:rsid w:val="00A836E0"/>
  </w:style>
  <w:style w:type="character" w:customStyle="1" w:styleId="Collegamentoipertestuale3">
    <w:name w:val="Collegamento ipertestuale3"/>
    <w:rsid w:val="00A836E0"/>
    <w:rPr>
      <w:color w:val="0563C1"/>
      <w:u w:val="single"/>
    </w:rPr>
  </w:style>
  <w:style w:type="paragraph" w:customStyle="1" w:styleId="Normale3">
    <w:name w:val="Normale3"/>
    <w:rsid w:val="00A836E0"/>
    <w:pPr>
      <w:suppressAutoHyphens/>
      <w:autoSpaceDN/>
      <w:spacing w:after="120"/>
      <w:jc w:val="both"/>
    </w:pPr>
    <w:rPr>
      <w:rFonts w:ascii="Tw Cen MT" w:eastAsia="Tw Cen MT" w:hAnsi="Tw Cen MT" w:cs="Tw Cen MT"/>
      <w:kern w:val="1"/>
    </w:rPr>
  </w:style>
  <w:style w:type="paragraph" w:customStyle="1" w:styleId="Testofumetto3">
    <w:name w:val="Testo fumetto3"/>
    <w:basedOn w:val="Normale3"/>
    <w:rsid w:val="00A836E0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Sommario33">
    <w:name w:val="Sommario 33"/>
    <w:basedOn w:val="Normale3"/>
    <w:next w:val="Normale3"/>
    <w:rsid w:val="00A836E0"/>
    <w:pPr>
      <w:spacing w:after="100"/>
      <w:ind w:left="440"/>
    </w:pPr>
  </w:style>
  <w:style w:type="paragraph" w:customStyle="1" w:styleId="Testonotaapidipagina4">
    <w:name w:val="Testo nota a piè di pagina4"/>
    <w:basedOn w:val="Normal-addcbc8-addcbc8"/>
    <w:rsid w:val="00A836E0"/>
    <w:rPr>
      <w:sz w:val="20"/>
      <w:szCs w:val="20"/>
    </w:rPr>
  </w:style>
  <w:style w:type="character" w:styleId="Enfasicorsivo">
    <w:name w:val="Emphasis"/>
    <w:uiPriority w:val="99"/>
    <w:qFormat/>
    <w:rsid w:val="00580B76"/>
    <w:rPr>
      <w:rFonts w:cs="Times New Roman"/>
      <w:i/>
    </w:rPr>
  </w:style>
  <w:style w:type="character" w:customStyle="1" w:styleId="commanum">
    <w:name w:val="comma_num"/>
    <w:basedOn w:val="Carpredefinitoparagrafo"/>
    <w:rsid w:val="00FC6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7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3C5CA-ED9F-487F-B3AB-437C7B9DD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creator>RL-LISPA-CEFRIEL</dc:creator>
  <cp:lastModifiedBy>Valentina Negri</cp:lastModifiedBy>
  <cp:revision>6</cp:revision>
  <cp:lastPrinted>2016-01-29T08:31:00Z</cp:lastPrinted>
  <dcterms:created xsi:type="dcterms:W3CDTF">2022-05-30T13:10:00Z</dcterms:created>
  <dcterms:modified xsi:type="dcterms:W3CDTF">2022-07-19T08:24:00Z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